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867" w:rsidRPr="006F6867" w:rsidRDefault="006F6867" w:rsidP="006F6867">
      <w:pPr>
        <w:spacing w:after="0" w:line="240" w:lineRule="auto"/>
        <w:jc w:val="center"/>
        <w:rPr>
          <w:rFonts w:ascii="Times New Roman" w:hAnsi="Times New Roman" w:cs="Times New Roman"/>
          <w:b/>
          <w:color w:val="000000"/>
          <w:sz w:val="28"/>
          <w:szCs w:val="28"/>
        </w:rPr>
      </w:pPr>
      <w:bookmarkStart w:id="0" w:name="_GoBack"/>
      <w:bookmarkEnd w:id="0"/>
      <w:r w:rsidRPr="006F6867">
        <w:rPr>
          <w:rFonts w:ascii="Times New Roman" w:hAnsi="Times New Roman" w:cs="Times New Roman"/>
          <w:b/>
          <w:color w:val="000000"/>
          <w:sz w:val="28"/>
          <w:szCs w:val="28"/>
        </w:rPr>
        <w:t>Министерство образования Белгородской области</w:t>
      </w:r>
    </w:p>
    <w:p w:rsidR="006F6867" w:rsidRPr="006F6867" w:rsidRDefault="006F6867" w:rsidP="006F6867">
      <w:pPr>
        <w:spacing w:after="0" w:line="240" w:lineRule="auto"/>
        <w:jc w:val="center"/>
        <w:rPr>
          <w:rFonts w:ascii="Times New Roman" w:hAnsi="Times New Roman" w:cs="Times New Roman"/>
          <w:b/>
          <w:bCs/>
          <w:color w:val="000000"/>
          <w:sz w:val="28"/>
          <w:szCs w:val="28"/>
        </w:rPr>
      </w:pPr>
      <w:r w:rsidRPr="006F6867">
        <w:rPr>
          <w:rFonts w:ascii="Times New Roman" w:hAnsi="Times New Roman" w:cs="Times New Roman"/>
          <w:b/>
          <w:color w:val="000000"/>
          <w:sz w:val="28"/>
          <w:szCs w:val="28"/>
        </w:rPr>
        <w:t xml:space="preserve">Областное государственное автономное профессиональное образовательное учреждение </w:t>
      </w:r>
      <w:r w:rsidRPr="006F6867">
        <w:rPr>
          <w:rFonts w:ascii="Times New Roman" w:hAnsi="Times New Roman" w:cs="Times New Roman"/>
          <w:b/>
          <w:bCs/>
          <w:caps/>
          <w:color w:val="000000"/>
          <w:sz w:val="28"/>
          <w:szCs w:val="28"/>
        </w:rPr>
        <w:t>«</w:t>
      </w:r>
      <w:r w:rsidRPr="006F6867">
        <w:rPr>
          <w:rFonts w:ascii="Times New Roman" w:hAnsi="Times New Roman" w:cs="Times New Roman"/>
          <w:b/>
          <w:bCs/>
          <w:color w:val="000000"/>
          <w:sz w:val="28"/>
          <w:szCs w:val="28"/>
        </w:rPr>
        <w:t>Губкинский горно-политехнический колледж»</w:t>
      </w:r>
    </w:p>
    <w:p w:rsidR="009E04B9" w:rsidRPr="009E04B9" w:rsidRDefault="009E04B9" w:rsidP="009E04B9">
      <w:pPr>
        <w:widowControl w:val="0"/>
        <w:suppressAutoHyphens/>
        <w:autoSpaceDE w:val="0"/>
        <w:autoSpaceDN w:val="0"/>
        <w:adjustRightInd w:val="0"/>
        <w:jc w:val="right"/>
        <w:rPr>
          <w:rFonts w:ascii="Times New Roman" w:eastAsia="Times New Roman" w:hAnsi="Times New Roman" w:cs="Times New Roman"/>
          <w:caps/>
          <w:sz w:val="28"/>
          <w:szCs w:val="28"/>
          <w:lang w:eastAsia="ru-RU"/>
        </w:rPr>
      </w:pPr>
    </w:p>
    <w:p w:rsidR="009E04B9" w:rsidRPr="009E04B9" w:rsidRDefault="009E04B9"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9E04B9" w:rsidRPr="009E04B9" w:rsidRDefault="009E04B9"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6F6867" w:rsidRPr="006F6867" w:rsidRDefault="006F6867" w:rsidP="006F6867">
      <w:pPr>
        <w:jc w:val="center"/>
        <w:rPr>
          <w:rFonts w:ascii="Times New Roman" w:hAnsi="Times New Roman" w:cs="Times New Roman"/>
          <w:b/>
          <w:sz w:val="32"/>
          <w:szCs w:val="32"/>
        </w:rPr>
      </w:pPr>
      <w:r w:rsidRPr="006F6867">
        <w:rPr>
          <w:rFonts w:ascii="Times New Roman" w:hAnsi="Times New Roman" w:cs="Times New Roman"/>
          <w:b/>
          <w:sz w:val="32"/>
          <w:szCs w:val="32"/>
        </w:rPr>
        <w:t>Рабочая программа дисциплины</w:t>
      </w:r>
    </w:p>
    <w:p w:rsidR="006F6867" w:rsidRPr="006F6867" w:rsidRDefault="006F6867" w:rsidP="006F6867">
      <w:pPr>
        <w:jc w:val="center"/>
        <w:rPr>
          <w:rFonts w:ascii="Times New Roman" w:hAnsi="Times New Roman" w:cs="Times New Roman"/>
          <w:b/>
          <w:sz w:val="32"/>
          <w:szCs w:val="32"/>
        </w:rPr>
      </w:pPr>
      <w:r w:rsidRPr="006F6867">
        <w:rPr>
          <w:rFonts w:ascii="Times New Roman" w:hAnsi="Times New Roman" w:cs="Times New Roman"/>
          <w:b/>
          <w:sz w:val="32"/>
          <w:szCs w:val="32"/>
        </w:rPr>
        <w:t>ОД.</w:t>
      </w:r>
      <w:r>
        <w:rPr>
          <w:rFonts w:ascii="Times New Roman" w:hAnsi="Times New Roman" w:cs="Times New Roman"/>
          <w:b/>
          <w:sz w:val="32"/>
          <w:szCs w:val="32"/>
        </w:rPr>
        <w:t>12</w:t>
      </w:r>
      <w:r w:rsidRPr="006F6867">
        <w:rPr>
          <w:rFonts w:ascii="Times New Roman" w:hAnsi="Times New Roman" w:cs="Times New Roman"/>
          <w:b/>
          <w:sz w:val="32"/>
          <w:szCs w:val="32"/>
        </w:rPr>
        <w:t xml:space="preserve"> </w:t>
      </w:r>
      <w:r>
        <w:rPr>
          <w:rFonts w:ascii="Times New Roman" w:hAnsi="Times New Roman" w:cs="Times New Roman"/>
          <w:b/>
          <w:sz w:val="32"/>
          <w:szCs w:val="32"/>
        </w:rPr>
        <w:t>ФИЗИЧЕСКАЯ КУЛЬТУРА</w:t>
      </w:r>
    </w:p>
    <w:p w:rsidR="006F6867" w:rsidRPr="006F6867" w:rsidRDefault="006F6867" w:rsidP="006F6867">
      <w:pPr>
        <w:jc w:val="center"/>
        <w:rPr>
          <w:rFonts w:ascii="Times New Roman" w:hAnsi="Times New Roman" w:cs="Times New Roman"/>
          <w:sz w:val="28"/>
          <w:szCs w:val="28"/>
        </w:rPr>
      </w:pPr>
      <w:r w:rsidRPr="006F6867">
        <w:rPr>
          <w:rFonts w:ascii="Times New Roman" w:hAnsi="Times New Roman" w:cs="Times New Roman"/>
          <w:sz w:val="28"/>
          <w:szCs w:val="28"/>
        </w:rPr>
        <w:t>для специальности среднего профессионального образования</w:t>
      </w:r>
    </w:p>
    <w:p w:rsidR="006F6867" w:rsidRPr="006F6867" w:rsidRDefault="006F6867" w:rsidP="006F6867">
      <w:pPr>
        <w:jc w:val="center"/>
        <w:rPr>
          <w:rFonts w:ascii="Times New Roman" w:hAnsi="Times New Roman" w:cs="Times New Roman"/>
          <w:b/>
          <w:bCs/>
          <w:sz w:val="28"/>
          <w:szCs w:val="28"/>
        </w:rPr>
      </w:pPr>
      <w:bookmarkStart w:id="1" w:name="_Hlk181180699"/>
      <w:r w:rsidRPr="006F6867">
        <w:rPr>
          <w:rFonts w:ascii="Times New Roman" w:hAnsi="Times New Roman" w:cs="Times New Roman"/>
          <w:b/>
          <w:bCs/>
          <w:sz w:val="28"/>
          <w:szCs w:val="28"/>
        </w:rPr>
        <w:t>22.02.09 Металлургия черных металлов</w:t>
      </w:r>
    </w:p>
    <w:bookmarkEnd w:id="1"/>
    <w:p w:rsidR="006F6867" w:rsidRPr="006F6867" w:rsidRDefault="006F6867" w:rsidP="006F6867">
      <w:pPr>
        <w:jc w:val="center"/>
        <w:rPr>
          <w:rFonts w:ascii="Times New Roman" w:hAnsi="Times New Roman" w:cs="Times New Roman"/>
          <w:b/>
          <w:sz w:val="36"/>
          <w:szCs w:val="36"/>
        </w:rPr>
      </w:pPr>
    </w:p>
    <w:p w:rsidR="006F6867" w:rsidRPr="006F6867" w:rsidRDefault="006F6867" w:rsidP="006F6867">
      <w:pPr>
        <w:jc w:val="center"/>
        <w:rPr>
          <w:rFonts w:ascii="Times New Roman" w:hAnsi="Times New Roman" w:cs="Times New Roman"/>
        </w:rPr>
      </w:pPr>
    </w:p>
    <w:p w:rsidR="006F6867" w:rsidRPr="006F6867" w:rsidRDefault="006F6867" w:rsidP="006F6867">
      <w:pPr>
        <w:jc w:val="center"/>
        <w:rPr>
          <w:rFonts w:ascii="Times New Roman" w:hAnsi="Times New Roman" w:cs="Times New Roman"/>
        </w:rPr>
      </w:pPr>
    </w:p>
    <w:p w:rsidR="006F6867" w:rsidRPr="006F6867" w:rsidRDefault="006F6867" w:rsidP="006F6867">
      <w:pPr>
        <w:jc w:val="center"/>
        <w:rPr>
          <w:rFonts w:ascii="Times New Roman" w:hAnsi="Times New Roman" w:cs="Times New Roman"/>
        </w:rPr>
      </w:pPr>
    </w:p>
    <w:p w:rsidR="006F6867" w:rsidRPr="006F6867" w:rsidRDefault="006F6867" w:rsidP="006F6867">
      <w:pPr>
        <w:jc w:val="center"/>
        <w:rPr>
          <w:rFonts w:ascii="Times New Roman" w:hAnsi="Times New Roman" w:cs="Times New Roman"/>
        </w:rPr>
      </w:pPr>
    </w:p>
    <w:p w:rsidR="006F6867" w:rsidRPr="006F6867" w:rsidRDefault="006F6867" w:rsidP="006F6867">
      <w:pPr>
        <w:jc w:val="center"/>
        <w:rPr>
          <w:rFonts w:ascii="Times New Roman" w:hAnsi="Times New Roman" w:cs="Times New Roman"/>
        </w:rPr>
      </w:pPr>
    </w:p>
    <w:p w:rsidR="006F6867" w:rsidRPr="006F6867" w:rsidRDefault="006F6867" w:rsidP="006F6867">
      <w:pPr>
        <w:spacing w:line="360" w:lineRule="auto"/>
        <w:jc w:val="center"/>
        <w:rPr>
          <w:rFonts w:ascii="Times New Roman" w:hAnsi="Times New Roman" w:cs="Times New Roman"/>
          <w:sz w:val="32"/>
          <w:szCs w:val="32"/>
        </w:rPr>
      </w:pPr>
    </w:p>
    <w:p w:rsidR="006F6867" w:rsidRPr="006F6867" w:rsidRDefault="006F6867" w:rsidP="006F6867">
      <w:pPr>
        <w:spacing w:line="360" w:lineRule="auto"/>
        <w:jc w:val="center"/>
        <w:rPr>
          <w:rFonts w:ascii="Times New Roman" w:hAnsi="Times New Roman" w:cs="Times New Roman"/>
          <w:sz w:val="32"/>
          <w:szCs w:val="32"/>
        </w:rPr>
      </w:pPr>
    </w:p>
    <w:p w:rsidR="006F6867" w:rsidRPr="006F6867" w:rsidRDefault="006F6867" w:rsidP="006F6867">
      <w:pPr>
        <w:spacing w:line="360" w:lineRule="auto"/>
        <w:jc w:val="center"/>
        <w:rPr>
          <w:rFonts w:ascii="Times New Roman" w:hAnsi="Times New Roman" w:cs="Times New Roman"/>
          <w:sz w:val="32"/>
          <w:szCs w:val="32"/>
        </w:rPr>
      </w:pPr>
    </w:p>
    <w:p w:rsidR="006F6867" w:rsidRPr="006F6867" w:rsidRDefault="006F6867" w:rsidP="006F6867">
      <w:pPr>
        <w:spacing w:line="360" w:lineRule="auto"/>
        <w:jc w:val="center"/>
        <w:rPr>
          <w:rFonts w:ascii="Times New Roman" w:hAnsi="Times New Roman" w:cs="Times New Roman"/>
          <w:sz w:val="32"/>
          <w:szCs w:val="32"/>
        </w:rPr>
      </w:pPr>
    </w:p>
    <w:p w:rsidR="006F6867" w:rsidRPr="006F6867" w:rsidRDefault="006F6867" w:rsidP="006F6867">
      <w:pPr>
        <w:spacing w:line="360" w:lineRule="auto"/>
        <w:jc w:val="center"/>
        <w:rPr>
          <w:rFonts w:ascii="Times New Roman" w:hAnsi="Times New Roman" w:cs="Times New Roman"/>
          <w:sz w:val="28"/>
          <w:szCs w:val="28"/>
        </w:rPr>
      </w:pPr>
      <w:r w:rsidRPr="006F6867">
        <w:rPr>
          <w:rFonts w:ascii="Times New Roman" w:hAnsi="Times New Roman" w:cs="Times New Roman"/>
          <w:sz w:val="28"/>
          <w:szCs w:val="28"/>
        </w:rPr>
        <w:t xml:space="preserve">г. Губкин </w:t>
      </w:r>
    </w:p>
    <w:p w:rsidR="006F6867" w:rsidRPr="006F6867" w:rsidRDefault="006F6867" w:rsidP="006F6867">
      <w:pPr>
        <w:spacing w:line="360" w:lineRule="auto"/>
        <w:jc w:val="center"/>
        <w:rPr>
          <w:rFonts w:ascii="Times New Roman" w:hAnsi="Times New Roman" w:cs="Times New Roman"/>
          <w:sz w:val="28"/>
          <w:szCs w:val="28"/>
        </w:rPr>
      </w:pPr>
      <w:r w:rsidRPr="006F6867">
        <w:rPr>
          <w:rFonts w:ascii="Times New Roman" w:hAnsi="Times New Roman" w:cs="Times New Roman"/>
          <w:sz w:val="28"/>
          <w:szCs w:val="28"/>
        </w:rPr>
        <w:t>2026</w:t>
      </w:r>
    </w:p>
    <w:p w:rsidR="006F6867" w:rsidRDefault="006F686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6F6867" w:rsidRDefault="006F6867" w:rsidP="00562E31">
      <w:pPr>
        <w:shd w:val="clear" w:color="auto" w:fill="FFFFFF"/>
        <w:autoSpaceDE w:val="0"/>
        <w:autoSpaceDN w:val="0"/>
        <w:adjustRightInd w:val="0"/>
        <w:ind w:firstLine="708"/>
        <w:jc w:val="both"/>
        <w:rPr>
          <w:rFonts w:ascii="Times New Roman" w:eastAsia="Times New Roman" w:hAnsi="Times New Roman" w:cs="Times New Roman"/>
          <w:sz w:val="24"/>
          <w:szCs w:val="24"/>
          <w:lang w:eastAsia="ru-RU"/>
        </w:rPr>
      </w:pPr>
    </w:p>
    <w:p w:rsidR="006F6867" w:rsidRPr="006F6867" w:rsidRDefault="006F6867" w:rsidP="006F6867">
      <w:pPr>
        <w:shd w:val="clear" w:color="auto" w:fill="FFFFFF"/>
        <w:autoSpaceDE w:val="0"/>
        <w:autoSpaceDN w:val="0"/>
        <w:adjustRightInd w:val="0"/>
        <w:ind w:firstLine="708"/>
        <w:jc w:val="both"/>
        <w:rPr>
          <w:rFonts w:ascii="Times New Roman" w:hAnsi="Times New Roman" w:cs="Times New Roman"/>
          <w:sz w:val="24"/>
          <w:szCs w:val="24"/>
        </w:rPr>
      </w:pPr>
      <w:r w:rsidRPr="006F6867">
        <w:rPr>
          <w:rFonts w:ascii="Times New Roman" w:hAnsi="Times New Roman" w:cs="Times New Roman"/>
          <w:sz w:val="24"/>
          <w:szCs w:val="24"/>
        </w:rPr>
        <w:t xml:space="preserve">Рабочая программа учебной дисциплины «Физическая культура» 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и специалистов среднего звена. </w:t>
      </w:r>
    </w:p>
    <w:p w:rsidR="006F6867" w:rsidRPr="006F6867" w:rsidRDefault="006F6867" w:rsidP="006F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p>
    <w:p w:rsidR="006F6867" w:rsidRPr="006F6867" w:rsidRDefault="006F6867" w:rsidP="00B17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rPr>
      </w:pPr>
      <w:r w:rsidRPr="006F6867">
        <w:rPr>
          <w:rFonts w:ascii="Times New Roman" w:hAnsi="Times New Roman" w:cs="Times New Roman"/>
          <w:sz w:val="24"/>
          <w:szCs w:val="24"/>
        </w:rPr>
        <w:t xml:space="preserve">Программа разработана в соответствии с: </w:t>
      </w:r>
    </w:p>
    <w:p w:rsidR="006F6867" w:rsidRPr="006F6867" w:rsidRDefault="006F6867" w:rsidP="00B17988">
      <w:pPr>
        <w:widowControl w:val="0"/>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0"/>
        <w:jc w:val="both"/>
        <w:rPr>
          <w:rFonts w:ascii="Times New Roman" w:hAnsi="Times New Roman" w:cs="Times New Roman"/>
          <w:sz w:val="24"/>
          <w:szCs w:val="24"/>
        </w:rPr>
      </w:pPr>
      <w:r w:rsidRPr="006F6867">
        <w:rPr>
          <w:rFonts w:ascii="Times New Roman" w:hAnsi="Times New Roman" w:cs="Times New Roman"/>
          <w:sz w:val="24"/>
          <w:szCs w:val="24"/>
        </w:rPr>
        <w:t xml:space="preserve">  Приказом Министерства просвещения РФ от 10.07.2025 № 526 "Об утверждении федерального государственного образовательного стандарта среднего профессионального образования по специальностям </w:t>
      </w:r>
      <w:r w:rsidRPr="006F6867">
        <w:rPr>
          <w:rFonts w:ascii="Times New Roman" w:hAnsi="Times New Roman" w:cs="Times New Roman"/>
          <w:b/>
          <w:bCs/>
          <w:sz w:val="24"/>
          <w:szCs w:val="24"/>
        </w:rPr>
        <w:t>22.02.09 Металлургия черных металлов.</w:t>
      </w:r>
    </w:p>
    <w:p w:rsidR="006F6867" w:rsidRPr="006F6867" w:rsidRDefault="006F6867" w:rsidP="00B17988">
      <w:pPr>
        <w:numPr>
          <w:ilvl w:val="0"/>
          <w:numId w:val="26"/>
        </w:numPr>
        <w:spacing w:after="0"/>
        <w:ind w:left="0"/>
        <w:jc w:val="both"/>
        <w:rPr>
          <w:rFonts w:ascii="Times New Roman" w:hAnsi="Times New Roman" w:cs="Times New Roman"/>
          <w:sz w:val="24"/>
          <w:szCs w:val="24"/>
        </w:rPr>
      </w:pPr>
      <w:r w:rsidRPr="006F6867">
        <w:rPr>
          <w:rFonts w:ascii="Times New Roman" w:hAnsi="Times New Roman" w:cs="Times New Roman"/>
          <w:sz w:val="24"/>
          <w:szCs w:val="24"/>
        </w:rPr>
        <w:t xml:space="preserve">Рекомендациями по получению среднего общего образования в пределах освоения образовательной программы СПО, утвержденными Департаментом государственной политики в сфере среднего профессионального образования и профессионального обучения № 05- 592 от 01.03.2023 г. </w:t>
      </w:r>
    </w:p>
    <w:p w:rsidR="006F6867" w:rsidRPr="006F6867" w:rsidRDefault="006F6867" w:rsidP="00B17988">
      <w:pPr>
        <w:numPr>
          <w:ilvl w:val="0"/>
          <w:numId w:val="26"/>
        </w:numPr>
        <w:spacing w:after="0"/>
        <w:ind w:left="0"/>
        <w:jc w:val="both"/>
        <w:rPr>
          <w:rFonts w:ascii="Times New Roman" w:hAnsi="Times New Roman" w:cs="Times New Roman"/>
          <w:sz w:val="24"/>
          <w:szCs w:val="24"/>
        </w:rPr>
      </w:pPr>
      <w:r w:rsidRPr="006F6867">
        <w:rPr>
          <w:rFonts w:ascii="Times New Roman" w:hAnsi="Times New Roman" w:cs="Times New Roman"/>
          <w:sz w:val="24"/>
          <w:szCs w:val="24"/>
          <w:lang w:eastAsia="ru-RU"/>
        </w:rPr>
        <w:t xml:space="preserve">Примерной рабочей программы учебной дисциплины «Физическая культура» (базовый уровень) вариант 72часа </w:t>
      </w:r>
      <w:r w:rsidRPr="006F6867">
        <w:rPr>
          <w:rFonts w:ascii="Times New Roman" w:hAnsi="Times New Roman" w:cs="Times New Roman"/>
          <w:sz w:val="24"/>
          <w:szCs w:val="24"/>
        </w:rPr>
        <w:t xml:space="preserve">для специальности </w:t>
      </w:r>
      <w:r w:rsidRPr="006F6867">
        <w:rPr>
          <w:rFonts w:ascii="Times New Roman" w:hAnsi="Times New Roman" w:cs="Times New Roman"/>
          <w:b/>
          <w:bCs/>
          <w:sz w:val="24"/>
          <w:szCs w:val="24"/>
        </w:rPr>
        <w:t>22.02.09 Металлургия черных металлов.</w:t>
      </w:r>
    </w:p>
    <w:p w:rsidR="006F6867" w:rsidRPr="006F6867" w:rsidRDefault="006F6867" w:rsidP="006F6867">
      <w:pPr>
        <w:ind w:firstLine="708"/>
        <w:rPr>
          <w:rFonts w:ascii="Times New Roman" w:hAnsi="Times New Roman" w:cs="Times New Roman"/>
          <w:b/>
          <w:sz w:val="24"/>
          <w:szCs w:val="24"/>
        </w:rPr>
      </w:pPr>
    </w:p>
    <w:p w:rsidR="006F6867" w:rsidRDefault="006F6867" w:rsidP="00562E31">
      <w:pPr>
        <w:shd w:val="clear" w:color="auto" w:fill="FFFFFF"/>
        <w:autoSpaceDE w:val="0"/>
        <w:autoSpaceDN w:val="0"/>
        <w:adjustRightInd w:val="0"/>
        <w:ind w:firstLine="708"/>
        <w:jc w:val="both"/>
        <w:rPr>
          <w:rFonts w:ascii="Times New Roman" w:eastAsia="Times New Roman" w:hAnsi="Times New Roman" w:cs="Times New Roman"/>
          <w:sz w:val="24"/>
          <w:szCs w:val="24"/>
          <w:lang w:eastAsia="ru-RU"/>
        </w:rPr>
      </w:pPr>
    </w:p>
    <w:p w:rsidR="006F6867" w:rsidRDefault="006F6867" w:rsidP="00562E31">
      <w:pPr>
        <w:shd w:val="clear" w:color="auto" w:fill="FFFFFF"/>
        <w:autoSpaceDE w:val="0"/>
        <w:autoSpaceDN w:val="0"/>
        <w:adjustRightInd w:val="0"/>
        <w:ind w:firstLine="708"/>
        <w:jc w:val="both"/>
        <w:rPr>
          <w:rFonts w:ascii="Times New Roman" w:eastAsia="Times New Roman" w:hAnsi="Times New Roman" w:cs="Times New Roman"/>
          <w:sz w:val="24"/>
          <w:szCs w:val="24"/>
          <w:lang w:eastAsia="ru-RU"/>
        </w:rPr>
      </w:pPr>
    </w:p>
    <w:p w:rsidR="006F6867" w:rsidRDefault="006F6867" w:rsidP="00562E31">
      <w:pPr>
        <w:shd w:val="clear" w:color="auto" w:fill="FFFFFF"/>
        <w:autoSpaceDE w:val="0"/>
        <w:autoSpaceDN w:val="0"/>
        <w:adjustRightInd w:val="0"/>
        <w:ind w:firstLine="708"/>
        <w:jc w:val="both"/>
        <w:rPr>
          <w:rFonts w:ascii="Times New Roman" w:eastAsia="Times New Roman" w:hAnsi="Times New Roman" w:cs="Times New Roman"/>
          <w:sz w:val="24"/>
          <w:szCs w:val="24"/>
          <w:lang w:eastAsia="ru-RU"/>
        </w:rPr>
      </w:pPr>
    </w:p>
    <w:p w:rsidR="009E04B9" w:rsidRPr="006F6867" w:rsidRDefault="009E04B9" w:rsidP="006F6867">
      <w:pPr>
        <w:widowControl w:val="0"/>
        <w:tabs>
          <w:tab w:val="left" w:pos="6412"/>
        </w:tabs>
        <w:suppressAutoHyphens/>
        <w:jc w:val="both"/>
        <w:rPr>
          <w:rFonts w:ascii="Times New Roman" w:eastAsia="Times New Roman" w:hAnsi="Times New Roman" w:cs="Times New Roman"/>
          <w:sz w:val="24"/>
          <w:szCs w:val="24"/>
          <w:lang w:eastAsia="ru-RU"/>
        </w:rPr>
      </w:pPr>
      <w:r w:rsidRPr="006F6867">
        <w:rPr>
          <w:rFonts w:ascii="Times New Roman" w:eastAsia="Times New Roman" w:hAnsi="Times New Roman" w:cs="Times New Roman"/>
          <w:b/>
          <w:sz w:val="24"/>
          <w:szCs w:val="24"/>
          <w:lang w:eastAsia="ru-RU"/>
        </w:rPr>
        <w:t>Организация-разработчик:</w:t>
      </w:r>
      <w:r w:rsidRPr="006F6867">
        <w:rPr>
          <w:rFonts w:ascii="Times New Roman" w:eastAsia="Times New Roman" w:hAnsi="Times New Roman" w:cs="Times New Roman"/>
          <w:sz w:val="24"/>
          <w:szCs w:val="24"/>
          <w:lang w:eastAsia="ru-RU"/>
        </w:rPr>
        <w:t xml:space="preserve"> </w:t>
      </w:r>
      <w:r w:rsidR="006F6867" w:rsidRPr="006F6867">
        <w:rPr>
          <w:rFonts w:ascii="Times New Roman" w:eastAsia="Times New Roman" w:hAnsi="Times New Roman" w:cs="Times New Roman"/>
          <w:sz w:val="24"/>
          <w:szCs w:val="24"/>
          <w:lang w:eastAsia="ru-RU"/>
        </w:rPr>
        <w:t>ОГАПОУ «</w:t>
      </w:r>
      <w:r w:rsidRPr="006F6867">
        <w:rPr>
          <w:rFonts w:ascii="Times New Roman" w:eastAsia="Times New Roman" w:hAnsi="Times New Roman" w:cs="Times New Roman"/>
          <w:sz w:val="24"/>
          <w:szCs w:val="24"/>
          <w:lang w:eastAsia="ru-RU"/>
        </w:rPr>
        <w:t>Губкинский горно-политехнический колледж»</w:t>
      </w:r>
    </w:p>
    <w:p w:rsidR="009E04B9" w:rsidRPr="006F6867" w:rsidRDefault="006F6867" w:rsidP="006F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u w:val="single"/>
          <w:lang w:eastAsia="ru-RU"/>
        </w:rPr>
      </w:pPr>
      <w:r w:rsidRPr="006F6867">
        <w:rPr>
          <w:rFonts w:ascii="Times New Roman" w:eastAsia="Times New Roman" w:hAnsi="Times New Roman" w:cs="Times New Roman"/>
          <w:b/>
          <w:sz w:val="24"/>
          <w:szCs w:val="24"/>
          <w:lang w:eastAsia="ru-RU"/>
        </w:rPr>
        <w:t>Разработчик</w:t>
      </w:r>
      <w:r w:rsidR="009E04B9" w:rsidRPr="006F6867">
        <w:rPr>
          <w:rFonts w:ascii="Times New Roman" w:eastAsia="Times New Roman" w:hAnsi="Times New Roman" w:cs="Times New Roman"/>
          <w:b/>
          <w:sz w:val="24"/>
          <w:szCs w:val="24"/>
          <w:lang w:eastAsia="ru-RU"/>
        </w:rPr>
        <w:t>:</w:t>
      </w:r>
      <w:r w:rsidRPr="006F6867">
        <w:rPr>
          <w:rFonts w:ascii="Times New Roman" w:eastAsia="Times New Roman" w:hAnsi="Times New Roman" w:cs="Times New Roman"/>
          <w:b/>
          <w:sz w:val="24"/>
          <w:szCs w:val="24"/>
          <w:lang w:eastAsia="ru-RU"/>
        </w:rPr>
        <w:t xml:space="preserve"> </w:t>
      </w:r>
      <w:r w:rsidR="00B17988">
        <w:rPr>
          <w:rFonts w:ascii="Times New Roman" w:eastAsia="Times New Roman" w:hAnsi="Times New Roman" w:cs="Times New Roman"/>
          <w:sz w:val="24"/>
          <w:szCs w:val="24"/>
          <w:lang w:eastAsia="ru-RU"/>
        </w:rPr>
        <w:t>Костягин И. К.</w:t>
      </w:r>
      <w:r w:rsidR="009E04B9" w:rsidRPr="006F6867">
        <w:rPr>
          <w:rFonts w:ascii="Times New Roman" w:eastAsia="Times New Roman" w:hAnsi="Times New Roman" w:cs="Times New Roman"/>
          <w:sz w:val="24"/>
          <w:szCs w:val="24"/>
          <w:lang w:eastAsia="ru-RU"/>
        </w:rPr>
        <w:t xml:space="preserve"> преподаватель физической культуры </w:t>
      </w:r>
    </w:p>
    <w:p w:rsidR="006F6867" w:rsidRPr="006F6867" w:rsidRDefault="009E04B9" w:rsidP="006F6867">
      <w:pPr>
        <w:jc w:val="both"/>
        <w:rPr>
          <w:rFonts w:ascii="Calibri" w:eastAsia="Times New Roman" w:hAnsi="Calibri" w:cs="Times New Roman"/>
          <w:b/>
          <w:sz w:val="24"/>
          <w:szCs w:val="24"/>
          <w:lang w:eastAsia="ru-RU"/>
        </w:rPr>
      </w:pPr>
      <w:r w:rsidRPr="006F6867">
        <w:rPr>
          <w:rFonts w:ascii="Calibri" w:eastAsia="Times New Roman" w:hAnsi="Calibri" w:cs="Times New Roman"/>
          <w:b/>
          <w:sz w:val="24"/>
          <w:szCs w:val="24"/>
          <w:lang w:eastAsia="ru-RU"/>
        </w:rPr>
        <w:t xml:space="preserve">                                                         </w:t>
      </w:r>
    </w:p>
    <w:p w:rsidR="006F6867" w:rsidRDefault="006F6867">
      <w:pPr>
        <w:rPr>
          <w:rFonts w:ascii="Calibri" w:eastAsia="Times New Roman" w:hAnsi="Calibri" w:cs="Times New Roman"/>
          <w:b/>
          <w:sz w:val="28"/>
          <w:szCs w:val="28"/>
          <w:lang w:eastAsia="ru-RU"/>
        </w:rPr>
      </w:pPr>
      <w:r>
        <w:rPr>
          <w:rFonts w:ascii="Calibri" w:eastAsia="Times New Roman" w:hAnsi="Calibri" w:cs="Times New Roman"/>
          <w:b/>
          <w:sz w:val="28"/>
          <w:szCs w:val="28"/>
          <w:lang w:eastAsia="ru-RU"/>
        </w:rPr>
        <w:br w:type="page"/>
      </w:r>
    </w:p>
    <w:p w:rsidR="006F6867" w:rsidRPr="008E2F18" w:rsidRDefault="006F6867" w:rsidP="006F6867">
      <w:pPr>
        <w:spacing w:after="0" w:line="240" w:lineRule="auto"/>
        <w:jc w:val="center"/>
        <w:rPr>
          <w:rFonts w:ascii="Times New Roman" w:hAnsi="Times New Roman" w:cs="Times New Roman"/>
          <w:b/>
          <w:sz w:val="28"/>
          <w:szCs w:val="28"/>
        </w:rPr>
      </w:pPr>
      <w:r w:rsidRPr="008E2F18">
        <w:rPr>
          <w:rFonts w:ascii="Times New Roman" w:hAnsi="Times New Roman" w:cs="Times New Roman"/>
          <w:b/>
          <w:sz w:val="28"/>
          <w:szCs w:val="28"/>
        </w:rPr>
        <w:lastRenderedPageBreak/>
        <w:t>СОДЕРЖАНИЕ ПРОГРАММЫ</w:t>
      </w:r>
    </w:p>
    <w:p w:rsidR="006F6867" w:rsidRPr="008E2F18" w:rsidRDefault="006F6867" w:rsidP="006F6867">
      <w:pPr>
        <w:spacing w:after="0" w:line="240" w:lineRule="auto"/>
        <w:jc w:val="center"/>
        <w:rPr>
          <w:rFonts w:ascii="Times New Roman" w:hAnsi="Times New Roman" w:cs="Times New Roman"/>
          <w:b/>
          <w:sz w:val="28"/>
          <w:szCs w:val="28"/>
        </w:rPr>
      </w:pPr>
    </w:p>
    <w:p w:rsidR="006F6867" w:rsidRPr="008E2F18" w:rsidRDefault="006F6867" w:rsidP="006F6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rPr>
      </w:pPr>
    </w:p>
    <w:tbl>
      <w:tblPr>
        <w:tblW w:w="0" w:type="auto"/>
        <w:tblLook w:val="01E0" w:firstRow="1" w:lastRow="1" w:firstColumn="1" w:lastColumn="1" w:noHBand="0" w:noVBand="0"/>
      </w:tblPr>
      <w:tblGrid>
        <w:gridCol w:w="6979"/>
        <w:gridCol w:w="1741"/>
      </w:tblGrid>
      <w:tr w:rsidR="006F6867" w:rsidRPr="008E2F18" w:rsidTr="006F6867">
        <w:tc>
          <w:tcPr>
            <w:tcW w:w="7668" w:type="dxa"/>
            <w:shd w:val="clear" w:color="auto" w:fill="auto"/>
          </w:tcPr>
          <w:p w:rsidR="006F6867" w:rsidRPr="008E2F18" w:rsidRDefault="006F6867" w:rsidP="006F6867">
            <w:pPr>
              <w:pStyle w:val="1"/>
              <w:spacing w:before="0" w:after="0"/>
              <w:jc w:val="both"/>
              <w:rPr>
                <w:rFonts w:ascii="Times New Roman" w:hAnsi="Times New Roman"/>
                <w:b w:val="0"/>
                <w:caps/>
                <w:sz w:val="28"/>
                <w:szCs w:val="28"/>
              </w:rPr>
            </w:pPr>
          </w:p>
        </w:tc>
        <w:tc>
          <w:tcPr>
            <w:tcW w:w="1903" w:type="dxa"/>
            <w:shd w:val="clear" w:color="auto" w:fill="auto"/>
          </w:tcPr>
          <w:p w:rsidR="006F6867" w:rsidRPr="008E2F18" w:rsidRDefault="006F6867" w:rsidP="006F6867">
            <w:pPr>
              <w:spacing w:after="0" w:line="240" w:lineRule="auto"/>
              <w:jc w:val="center"/>
              <w:rPr>
                <w:rFonts w:ascii="Times New Roman" w:hAnsi="Times New Roman" w:cs="Times New Roman"/>
                <w:sz w:val="28"/>
                <w:szCs w:val="28"/>
              </w:rPr>
            </w:pPr>
            <w:r w:rsidRPr="008E2F18">
              <w:rPr>
                <w:rFonts w:ascii="Times New Roman" w:hAnsi="Times New Roman" w:cs="Times New Roman"/>
                <w:sz w:val="28"/>
                <w:szCs w:val="28"/>
              </w:rPr>
              <w:t>стр.</w:t>
            </w:r>
          </w:p>
        </w:tc>
      </w:tr>
      <w:tr w:rsidR="006F6867" w:rsidRPr="008E2F18" w:rsidTr="006F6867">
        <w:tc>
          <w:tcPr>
            <w:tcW w:w="7668" w:type="dxa"/>
            <w:shd w:val="clear" w:color="auto" w:fill="auto"/>
          </w:tcPr>
          <w:p w:rsidR="006F6867" w:rsidRPr="008E2F18" w:rsidRDefault="006F6867" w:rsidP="006F6867">
            <w:pPr>
              <w:pStyle w:val="1"/>
              <w:numPr>
                <w:ilvl w:val="0"/>
                <w:numId w:val="7"/>
              </w:numPr>
              <w:autoSpaceDE w:val="0"/>
              <w:autoSpaceDN w:val="0"/>
              <w:spacing w:before="0" w:after="0"/>
              <w:ind w:left="0"/>
              <w:jc w:val="both"/>
              <w:rPr>
                <w:rFonts w:ascii="Times New Roman" w:hAnsi="Times New Roman"/>
                <w:b w:val="0"/>
                <w:caps/>
                <w:sz w:val="28"/>
                <w:szCs w:val="28"/>
              </w:rPr>
            </w:pPr>
            <w:r w:rsidRPr="008E2F18">
              <w:rPr>
                <w:rFonts w:ascii="Times New Roman" w:hAnsi="Times New Roman"/>
                <w:b w:val="0"/>
                <w:caps/>
                <w:sz w:val="28"/>
                <w:szCs w:val="28"/>
              </w:rPr>
              <w:t>1. ОБЩАЯ ХАРАКТЕРИСТИКА РАБОЧЕЙ ПРОГРАММЫ ДИСЦИПЛИНЫ</w:t>
            </w:r>
          </w:p>
          <w:p w:rsidR="006F6867" w:rsidRPr="008E2F18" w:rsidRDefault="006F6867" w:rsidP="006F6867">
            <w:pPr>
              <w:spacing w:after="0" w:line="240" w:lineRule="auto"/>
              <w:rPr>
                <w:rFonts w:ascii="Times New Roman" w:hAnsi="Times New Roman" w:cs="Times New Roman"/>
                <w:sz w:val="28"/>
                <w:szCs w:val="28"/>
              </w:rPr>
            </w:pPr>
          </w:p>
        </w:tc>
        <w:tc>
          <w:tcPr>
            <w:tcW w:w="1903" w:type="dxa"/>
            <w:shd w:val="clear" w:color="auto" w:fill="auto"/>
          </w:tcPr>
          <w:p w:rsidR="006F6867" w:rsidRPr="008E2F18" w:rsidRDefault="006F6867" w:rsidP="006F6867">
            <w:pPr>
              <w:spacing w:after="0" w:line="240" w:lineRule="auto"/>
              <w:jc w:val="center"/>
              <w:rPr>
                <w:rFonts w:ascii="Times New Roman" w:hAnsi="Times New Roman" w:cs="Times New Roman"/>
                <w:sz w:val="28"/>
                <w:szCs w:val="28"/>
              </w:rPr>
            </w:pPr>
            <w:r w:rsidRPr="008E2F18">
              <w:rPr>
                <w:rFonts w:ascii="Times New Roman" w:hAnsi="Times New Roman" w:cs="Times New Roman"/>
                <w:sz w:val="28"/>
                <w:szCs w:val="28"/>
              </w:rPr>
              <w:t>4</w:t>
            </w:r>
          </w:p>
        </w:tc>
      </w:tr>
      <w:tr w:rsidR="006F6867" w:rsidRPr="008E2F18" w:rsidTr="006F6867">
        <w:tc>
          <w:tcPr>
            <w:tcW w:w="7668" w:type="dxa"/>
            <w:shd w:val="clear" w:color="auto" w:fill="auto"/>
          </w:tcPr>
          <w:p w:rsidR="006F6867" w:rsidRPr="008E2F18" w:rsidRDefault="006F6867" w:rsidP="006F6867">
            <w:pPr>
              <w:pStyle w:val="1"/>
              <w:numPr>
                <w:ilvl w:val="0"/>
                <w:numId w:val="7"/>
              </w:numPr>
              <w:autoSpaceDE w:val="0"/>
              <w:autoSpaceDN w:val="0"/>
              <w:spacing w:before="0" w:after="0"/>
              <w:ind w:left="0" w:hanging="357"/>
              <w:jc w:val="both"/>
              <w:rPr>
                <w:rFonts w:ascii="Times New Roman" w:hAnsi="Times New Roman"/>
                <w:b w:val="0"/>
                <w:caps/>
                <w:sz w:val="28"/>
                <w:szCs w:val="28"/>
              </w:rPr>
            </w:pPr>
            <w:r w:rsidRPr="008E2F18">
              <w:rPr>
                <w:rFonts w:ascii="Times New Roman" w:hAnsi="Times New Roman"/>
                <w:b w:val="0"/>
                <w:caps/>
                <w:sz w:val="28"/>
                <w:szCs w:val="28"/>
              </w:rPr>
              <w:t>2. СТРУКТУРА и содержание ДИСЦИПЛИНЫ</w:t>
            </w:r>
          </w:p>
          <w:p w:rsidR="006F6867" w:rsidRPr="008E2F18" w:rsidRDefault="006F6867" w:rsidP="006F6867">
            <w:pPr>
              <w:pStyle w:val="1"/>
              <w:spacing w:before="0" w:after="0"/>
              <w:jc w:val="both"/>
              <w:rPr>
                <w:rFonts w:ascii="Times New Roman" w:hAnsi="Times New Roman"/>
                <w:b w:val="0"/>
                <w:caps/>
                <w:sz w:val="28"/>
                <w:szCs w:val="28"/>
              </w:rPr>
            </w:pPr>
          </w:p>
        </w:tc>
        <w:tc>
          <w:tcPr>
            <w:tcW w:w="1903" w:type="dxa"/>
            <w:shd w:val="clear" w:color="auto" w:fill="auto"/>
          </w:tcPr>
          <w:p w:rsidR="006F6867" w:rsidRPr="008E2F18" w:rsidRDefault="006F6867" w:rsidP="006F6867">
            <w:pPr>
              <w:spacing w:after="0" w:line="240" w:lineRule="auto"/>
              <w:jc w:val="center"/>
              <w:rPr>
                <w:rFonts w:ascii="Times New Roman" w:hAnsi="Times New Roman" w:cs="Times New Roman"/>
                <w:sz w:val="28"/>
                <w:szCs w:val="28"/>
              </w:rPr>
            </w:pPr>
            <w:r w:rsidRPr="008E2F18">
              <w:rPr>
                <w:rFonts w:ascii="Times New Roman" w:hAnsi="Times New Roman" w:cs="Times New Roman"/>
                <w:sz w:val="28"/>
                <w:szCs w:val="28"/>
              </w:rPr>
              <w:t>9</w:t>
            </w:r>
          </w:p>
        </w:tc>
      </w:tr>
      <w:tr w:rsidR="006F6867" w:rsidRPr="008E2F18" w:rsidTr="006F6867">
        <w:trPr>
          <w:trHeight w:val="670"/>
        </w:trPr>
        <w:tc>
          <w:tcPr>
            <w:tcW w:w="7668" w:type="dxa"/>
            <w:shd w:val="clear" w:color="auto" w:fill="auto"/>
          </w:tcPr>
          <w:p w:rsidR="006F6867" w:rsidRPr="008E2F18" w:rsidRDefault="006F6867" w:rsidP="006F6867">
            <w:pPr>
              <w:pStyle w:val="1"/>
              <w:tabs>
                <w:tab w:val="num" w:pos="0"/>
              </w:tabs>
              <w:spacing w:before="0" w:after="0"/>
              <w:ind w:hanging="357"/>
              <w:jc w:val="both"/>
              <w:rPr>
                <w:rFonts w:ascii="Times New Roman" w:hAnsi="Times New Roman"/>
                <w:b w:val="0"/>
                <w:caps/>
                <w:sz w:val="28"/>
                <w:szCs w:val="28"/>
              </w:rPr>
            </w:pPr>
            <w:r w:rsidRPr="008E2F18">
              <w:rPr>
                <w:rFonts w:ascii="Times New Roman" w:hAnsi="Times New Roman"/>
                <w:b w:val="0"/>
                <w:caps/>
                <w:sz w:val="28"/>
                <w:szCs w:val="28"/>
              </w:rPr>
              <w:t xml:space="preserve">3. 3. условия реализации ДИСЦИПЛИНЫ </w:t>
            </w:r>
          </w:p>
        </w:tc>
        <w:tc>
          <w:tcPr>
            <w:tcW w:w="1903" w:type="dxa"/>
            <w:shd w:val="clear" w:color="auto" w:fill="auto"/>
          </w:tcPr>
          <w:p w:rsidR="006F6867" w:rsidRPr="008E2F18" w:rsidRDefault="00302E11" w:rsidP="006F686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r>
      <w:tr w:rsidR="006F6867" w:rsidRPr="008E2F18" w:rsidTr="006F6867">
        <w:tc>
          <w:tcPr>
            <w:tcW w:w="7668" w:type="dxa"/>
            <w:shd w:val="clear" w:color="auto" w:fill="auto"/>
          </w:tcPr>
          <w:p w:rsidR="006F6867" w:rsidRPr="008E2F18" w:rsidRDefault="006F6867" w:rsidP="006F6867">
            <w:pPr>
              <w:pStyle w:val="1"/>
              <w:spacing w:before="0" w:after="0"/>
              <w:jc w:val="both"/>
              <w:rPr>
                <w:rFonts w:ascii="Times New Roman" w:hAnsi="Times New Roman"/>
                <w:b w:val="0"/>
                <w:caps/>
                <w:sz w:val="28"/>
                <w:szCs w:val="28"/>
              </w:rPr>
            </w:pPr>
            <w:r w:rsidRPr="008E2F18">
              <w:rPr>
                <w:rFonts w:ascii="Times New Roman" w:hAnsi="Times New Roman"/>
                <w:b w:val="0"/>
                <w:caps/>
                <w:sz w:val="28"/>
                <w:szCs w:val="28"/>
              </w:rPr>
              <w:t xml:space="preserve">4. Контроль и оценка результатов Освоения ДИСЦИПЛИНЫ </w:t>
            </w:r>
          </w:p>
        </w:tc>
        <w:tc>
          <w:tcPr>
            <w:tcW w:w="1903" w:type="dxa"/>
            <w:shd w:val="clear" w:color="auto" w:fill="auto"/>
          </w:tcPr>
          <w:p w:rsidR="006F6867" w:rsidRPr="008E2F18" w:rsidRDefault="00302E11" w:rsidP="006F686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22</w:t>
            </w:r>
          </w:p>
        </w:tc>
      </w:tr>
    </w:tbl>
    <w:p w:rsidR="006F6867" w:rsidRPr="008E2F18" w:rsidRDefault="006F6867" w:rsidP="006F6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rPr>
      </w:pPr>
    </w:p>
    <w:p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p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Cs/>
          <w:i/>
          <w:lang w:eastAsia="ru-RU"/>
        </w:rPr>
      </w:pPr>
    </w:p>
    <w:p w:rsidR="00074509" w:rsidRPr="002E5D3A" w:rsidRDefault="009E04B9" w:rsidP="002E5D3A">
      <w:pPr>
        <w:pStyle w:val="1"/>
        <w:autoSpaceDE w:val="0"/>
        <w:autoSpaceDN w:val="0"/>
        <w:spacing w:before="0" w:after="0" w:line="360" w:lineRule="auto"/>
        <w:ind w:firstLine="709"/>
        <w:jc w:val="center"/>
        <w:rPr>
          <w:rFonts w:ascii="Times New Roman" w:hAnsi="Times New Roman"/>
          <w:caps/>
          <w:sz w:val="28"/>
          <w:szCs w:val="28"/>
        </w:rPr>
      </w:pPr>
      <w:r w:rsidRPr="009E04B9">
        <w:rPr>
          <w:rFonts w:ascii="Times New Roman" w:hAnsi="Times New Roman"/>
          <w:b w:val="0"/>
          <w:caps/>
          <w:sz w:val="28"/>
          <w:szCs w:val="28"/>
          <w:u w:val="single"/>
          <w:lang w:eastAsia="ru-RU"/>
        </w:rPr>
        <w:br w:type="page"/>
      </w:r>
      <w:r w:rsidR="00074509" w:rsidRPr="002E5D3A">
        <w:rPr>
          <w:rFonts w:ascii="Times New Roman" w:hAnsi="Times New Roman"/>
          <w:caps/>
          <w:sz w:val="28"/>
          <w:szCs w:val="28"/>
        </w:rPr>
        <w:lastRenderedPageBreak/>
        <w:t>1. ОБЩАЯ ХАРАКТЕРИСТИКА РАБОЧЕЙ ПРОГРАММЫ ДИСЦИПЛИНЫ ОД.12 ФИЗИЧЕКАЯ КУЛЬТУРА</w:t>
      </w:r>
    </w:p>
    <w:p w:rsidR="009E04B9" w:rsidRPr="002E5D3A" w:rsidRDefault="009E04B9" w:rsidP="002E5D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center"/>
        <w:rPr>
          <w:rFonts w:ascii="Times New Roman" w:eastAsia="Times New Roman" w:hAnsi="Times New Roman" w:cs="Times New Roman"/>
          <w:b/>
          <w:sz w:val="28"/>
          <w:szCs w:val="28"/>
          <w:lang w:eastAsia="ru-RU"/>
        </w:rPr>
      </w:pPr>
    </w:p>
    <w:p w:rsidR="00DC658E" w:rsidRPr="002E5D3A" w:rsidRDefault="00DC658E" w:rsidP="002E5D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Style w:val="af"/>
          <w:rFonts w:ascii="Times New Roman" w:eastAsia="OfficinaSansBookC" w:hAnsi="Times New Roman"/>
          <w:b/>
          <w:i w:val="0"/>
          <w:iCs/>
          <w:sz w:val="28"/>
          <w:szCs w:val="28"/>
        </w:rPr>
      </w:pPr>
      <w:r w:rsidRPr="002E5D3A">
        <w:rPr>
          <w:rStyle w:val="af"/>
          <w:rFonts w:ascii="Times New Roman" w:hAnsi="Times New Roman"/>
          <w:b/>
          <w:i w:val="0"/>
          <w:iCs/>
          <w:sz w:val="28"/>
          <w:szCs w:val="28"/>
        </w:rPr>
        <w:t>1.1. Цель и место дисциплины в структуре образовательной программы</w:t>
      </w:r>
    </w:p>
    <w:p w:rsidR="002E5D3A" w:rsidRPr="002E5D3A" w:rsidRDefault="00DC658E" w:rsidP="002E5D3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2E5D3A">
        <w:rPr>
          <w:rStyle w:val="af"/>
          <w:rFonts w:ascii="Times New Roman" w:hAnsi="Times New Roman"/>
          <w:i w:val="0"/>
          <w:iCs/>
          <w:sz w:val="28"/>
          <w:szCs w:val="28"/>
        </w:rPr>
        <w:t>Цель дисциплины «</w:t>
      </w:r>
      <w:r w:rsidRPr="002E5D3A">
        <w:rPr>
          <w:rStyle w:val="af"/>
          <w:rFonts w:ascii="Times New Roman" w:eastAsia="OfficinaSansBookC" w:hAnsi="Times New Roman"/>
          <w:i w:val="0"/>
          <w:iCs/>
          <w:sz w:val="28"/>
          <w:szCs w:val="28"/>
        </w:rPr>
        <w:t>Физическая культура</w:t>
      </w:r>
      <w:r w:rsidRPr="002E5D3A">
        <w:rPr>
          <w:rStyle w:val="af"/>
          <w:rFonts w:ascii="Times New Roman" w:eastAsia="Segoe UI" w:hAnsi="Times New Roman"/>
          <w:i w:val="0"/>
          <w:iCs/>
          <w:sz w:val="28"/>
          <w:szCs w:val="28"/>
        </w:rPr>
        <w:t>»</w:t>
      </w:r>
      <w:r w:rsidRPr="002E5D3A">
        <w:rPr>
          <w:rStyle w:val="af"/>
          <w:rFonts w:ascii="Times New Roman" w:eastAsia="OfficinaSansBookC" w:hAnsi="Times New Roman"/>
          <w:i w:val="0"/>
          <w:iCs/>
          <w:sz w:val="28"/>
          <w:szCs w:val="28"/>
        </w:rPr>
        <w:t xml:space="preserve">: </w:t>
      </w:r>
      <w:r w:rsidR="002E5D3A" w:rsidRPr="002E5D3A">
        <w:rPr>
          <w:rFonts w:ascii="Times New Roman" w:hAnsi="Times New Roman"/>
          <w:sz w:val="28"/>
          <w:szCs w:val="28"/>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w:t>
      </w:r>
    </w:p>
    <w:p w:rsidR="00DC658E" w:rsidRPr="002E5D3A" w:rsidRDefault="00DC658E" w:rsidP="002E5D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OfficinaSansBookC" w:hAnsi="Times New Roman" w:cs="Times New Roman"/>
          <w:sz w:val="28"/>
          <w:szCs w:val="28"/>
        </w:rPr>
      </w:pPr>
      <w:r w:rsidRPr="002E5D3A">
        <w:rPr>
          <w:rFonts w:ascii="Times New Roman" w:eastAsia="OfficinaSansBookC" w:hAnsi="Times New Roman" w:cs="Times New Roman"/>
          <w:sz w:val="28"/>
          <w:szCs w:val="28"/>
        </w:rPr>
        <w:t>Дисциплина «Физическая культура» включена в обязательную часть цикла общеобразовательных дисциплин образовательной программы.</w:t>
      </w:r>
    </w:p>
    <w:p w:rsidR="00522852" w:rsidRPr="005C02FB" w:rsidRDefault="00522852" w:rsidP="00522852">
      <w:pPr>
        <w:suppressAutoHyphens/>
        <w:spacing w:after="0"/>
        <w:jc w:val="center"/>
        <w:rPr>
          <w:rFonts w:ascii="OfficinaSansBookC" w:hAnsi="OfficinaSansBookC"/>
          <w:b/>
          <w:bCs/>
          <w:sz w:val="28"/>
          <w:szCs w:val="28"/>
        </w:rPr>
      </w:pPr>
    </w:p>
    <w:p w:rsidR="008E2F18" w:rsidRDefault="008E2F18" w:rsidP="005228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OfficinaSansBookC" w:hAnsi="OfficinaSansBookC"/>
          <w:sz w:val="28"/>
          <w:szCs w:val="28"/>
          <w:lang w:eastAsia="ru-RU"/>
        </w:rPr>
        <w:sectPr w:rsidR="008E2F18" w:rsidSect="00890FAB">
          <w:footerReference w:type="default" r:id="rId8"/>
          <w:footerReference w:type="first" r:id="rId9"/>
          <w:pgSz w:w="11906" w:h="16838"/>
          <w:pgMar w:top="709" w:right="1701" w:bottom="1134" w:left="1701" w:header="708" w:footer="708" w:gutter="0"/>
          <w:cols w:space="720"/>
          <w:titlePg/>
          <w:docGrid w:linePitch="299"/>
        </w:sectPr>
      </w:pPr>
    </w:p>
    <w:p w:rsidR="008E2F18" w:rsidRDefault="008E2F18" w:rsidP="008E2F18">
      <w:pPr>
        <w:ind w:firstLine="567"/>
        <w:jc w:val="both"/>
        <w:rPr>
          <w:rFonts w:ascii="Times New Roman" w:eastAsia="OfficinaSansBookC" w:hAnsi="Times New Roman" w:cs="Times New Roman"/>
          <w:b/>
          <w:sz w:val="28"/>
          <w:szCs w:val="28"/>
        </w:rPr>
      </w:pPr>
      <w:r w:rsidRPr="008E2F18">
        <w:rPr>
          <w:rFonts w:ascii="Times New Roman" w:hAnsi="Times New Roman" w:cs="Times New Roman"/>
          <w:b/>
          <w:sz w:val="28"/>
          <w:szCs w:val="28"/>
        </w:rPr>
        <w:lastRenderedPageBreak/>
        <w:t xml:space="preserve">1.2. </w:t>
      </w:r>
      <w:r w:rsidRPr="008E2F18">
        <w:rPr>
          <w:rFonts w:ascii="Times New Roman" w:eastAsia="OfficinaSansBookC" w:hAnsi="Times New Roman" w:cs="Times New Roman"/>
          <w:b/>
          <w:sz w:val="28"/>
          <w:szCs w:val="28"/>
        </w:rPr>
        <w:t>Планируемые результаты освоения дисциплины в соответствии с ФГОС СПО и на основе ФГОС СОО</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8"/>
        <w:gridCol w:w="6379"/>
        <w:gridCol w:w="6237"/>
      </w:tblGrid>
      <w:tr w:rsidR="00B33C01" w:rsidRPr="00B33C01" w:rsidTr="004345DF">
        <w:trPr>
          <w:cantSplit/>
          <w:trHeight w:val="270"/>
        </w:trPr>
        <w:tc>
          <w:tcPr>
            <w:tcW w:w="2518" w:type="dxa"/>
            <w:vMerge w:val="restart"/>
            <w:tcBorders>
              <w:top w:val="single" w:sz="4" w:space="0" w:color="000000"/>
              <w:left w:val="single" w:sz="4" w:space="0" w:color="000000"/>
              <w:bottom w:val="single" w:sz="4" w:space="0" w:color="000000"/>
              <w:right w:val="single" w:sz="4" w:space="0" w:color="000000"/>
            </w:tcBorders>
            <w:vAlign w:val="center"/>
          </w:tcPr>
          <w:p w:rsidR="008E2F18" w:rsidRPr="00B33C01" w:rsidRDefault="008E2F18" w:rsidP="00B33C01">
            <w:pPr>
              <w:spacing w:after="0" w:line="240" w:lineRule="auto"/>
              <w:jc w:val="center"/>
              <w:rPr>
                <w:rFonts w:ascii="Times New Roman" w:eastAsia="OfficinaSansBookC" w:hAnsi="Times New Roman" w:cs="Times New Roman"/>
                <w:b/>
              </w:rPr>
            </w:pPr>
            <w:r w:rsidRPr="00B33C01">
              <w:rPr>
                <w:rFonts w:ascii="Times New Roman" w:eastAsia="OfficinaSansBookC" w:hAnsi="Times New Roman" w:cs="Times New Roman"/>
                <w:b/>
              </w:rPr>
              <w:t>Код и наименование формируемых компетенций</w:t>
            </w:r>
          </w:p>
        </w:tc>
        <w:tc>
          <w:tcPr>
            <w:tcW w:w="12616" w:type="dxa"/>
            <w:gridSpan w:val="2"/>
            <w:tcBorders>
              <w:top w:val="single" w:sz="4" w:space="0" w:color="000000"/>
              <w:left w:val="single" w:sz="4" w:space="0" w:color="000000"/>
              <w:bottom w:val="single" w:sz="4" w:space="0" w:color="000000"/>
              <w:right w:val="single" w:sz="4" w:space="0" w:color="000000"/>
            </w:tcBorders>
            <w:vAlign w:val="center"/>
          </w:tcPr>
          <w:p w:rsidR="008E2F18" w:rsidRPr="00B33C01" w:rsidRDefault="008E2F18" w:rsidP="00B33C01">
            <w:pPr>
              <w:spacing w:after="0" w:line="240" w:lineRule="auto"/>
              <w:jc w:val="center"/>
              <w:rPr>
                <w:rFonts w:ascii="Times New Roman" w:eastAsia="OfficinaSansBookC" w:hAnsi="Times New Roman" w:cs="Times New Roman"/>
                <w:b/>
                <w:sz w:val="24"/>
                <w:szCs w:val="24"/>
              </w:rPr>
            </w:pPr>
            <w:r w:rsidRPr="00B33C01">
              <w:rPr>
                <w:rFonts w:ascii="Times New Roman" w:eastAsia="OfficinaSansBookC" w:hAnsi="Times New Roman" w:cs="Times New Roman"/>
                <w:b/>
                <w:sz w:val="24"/>
                <w:szCs w:val="24"/>
              </w:rPr>
              <w:t>Планируемые результаты освоения дисциплины</w:t>
            </w:r>
          </w:p>
        </w:tc>
      </w:tr>
      <w:tr w:rsidR="00B33C01" w:rsidRPr="00B33C01" w:rsidTr="004345DF">
        <w:trPr>
          <w:cantSplit/>
          <w:trHeight w:val="563"/>
        </w:trPr>
        <w:tc>
          <w:tcPr>
            <w:tcW w:w="2518" w:type="dxa"/>
            <w:vMerge/>
            <w:vAlign w:val="center"/>
          </w:tcPr>
          <w:p w:rsidR="008E2F18" w:rsidRPr="00B33C01" w:rsidRDefault="008E2F18" w:rsidP="00B33C01">
            <w:pPr>
              <w:widowControl w:val="0"/>
              <w:spacing w:after="0" w:line="240" w:lineRule="auto"/>
              <w:rPr>
                <w:rFonts w:ascii="Times New Roman" w:eastAsia="OfficinaSansBookC" w:hAnsi="Times New Roman" w:cs="Times New Roman"/>
                <w:b/>
                <w:sz w:val="24"/>
                <w:szCs w:val="24"/>
              </w:rPr>
            </w:pPr>
          </w:p>
        </w:tc>
        <w:tc>
          <w:tcPr>
            <w:tcW w:w="6379" w:type="dxa"/>
            <w:vAlign w:val="center"/>
          </w:tcPr>
          <w:p w:rsidR="008E2F18" w:rsidRPr="00B33C01" w:rsidRDefault="008E2F18" w:rsidP="00B33C01">
            <w:pPr>
              <w:spacing w:after="0" w:line="240" w:lineRule="auto"/>
              <w:jc w:val="center"/>
              <w:rPr>
                <w:rFonts w:ascii="Times New Roman" w:eastAsia="OfficinaSansBookC" w:hAnsi="Times New Roman" w:cs="Times New Roman"/>
                <w:b/>
                <w:sz w:val="24"/>
                <w:szCs w:val="24"/>
              </w:rPr>
            </w:pPr>
            <w:r w:rsidRPr="00B33C01">
              <w:rPr>
                <w:rFonts w:ascii="Times New Roman" w:eastAsia="OfficinaSansBookC" w:hAnsi="Times New Roman" w:cs="Times New Roman"/>
                <w:b/>
                <w:sz w:val="24"/>
                <w:szCs w:val="24"/>
              </w:rPr>
              <w:t>Общие</w:t>
            </w:r>
          </w:p>
        </w:tc>
        <w:tc>
          <w:tcPr>
            <w:tcW w:w="6237" w:type="dxa"/>
            <w:vAlign w:val="center"/>
          </w:tcPr>
          <w:p w:rsidR="008E2F18" w:rsidRPr="00B33C01" w:rsidRDefault="008E2F18" w:rsidP="00B33C01">
            <w:pPr>
              <w:spacing w:after="0" w:line="240" w:lineRule="auto"/>
              <w:jc w:val="center"/>
              <w:rPr>
                <w:rFonts w:ascii="Times New Roman" w:eastAsia="OfficinaSansBookC" w:hAnsi="Times New Roman" w:cs="Times New Roman"/>
                <w:b/>
                <w:sz w:val="24"/>
                <w:szCs w:val="24"/>
              </w:rPr>
            </w:pPr>
            <w:r w:rsidRPr="00B33C01">
              <w:rPr>
                <w:rFonts w:ascii="Times New Roman" w:eastAsia="OfficinaSansBookC" w:hAnsi="Times New Roman" w:cs="Times New Roman"/>
                <w:b/>
                <w:sz w:val="24"/>
                <w:szCs w:val="24"/>
              </w:rPr>
              <w:t>Дисциплинарные</w:t>
            </w:r>
          </w:p>
        </w:tc>
      </w:tr>
      <w:tr w:rsidR="00B33C01" w:rsidRPr="00B33C01" w:rsidTr="004345DF">
        <w:trPr>
          <w:trHeight w:val="674"/>
        </w:trPr>
        <w:tc>
          <w:tcPr>
            <w:tcW w:w="2518" w:type="dxa"/>
          </w:tcPr>
          <w:p w:rsidR="00B33C01" w:rsidRPr="00B33C01" w:rsidRDefault="00B33C01" w:rsidP="00B33C01">
            <w:pPr>
              <w:spacing w:after="0" w:line="240" w:lineRule="auto"/>
              <w:rPr>
                <w:rFonts w:ascii="Times New Roman" w:eastAsia="OfficinaSansBookC" w:hAnsi="Times New Roman" w:cs="Times New Roman"/>
                <w:sz w:val="20"/>
                <w:szCs w:val="20"/>
              </w:rPr>
            </w:pPr>
            <w:r w:rsidRPr="00B33C01">
              <w:rPr>
                <w:rFonts w:ascii="Times New Roman" w:eastAsia="OfficinaSansBookC" w:hAnsi="Times New Roman" w:cs="Times New Roman"/>
                <w:sz w:val="20"/>
                <w:szCs w:val="20"/>
              </w:rPr>
              <w:t xml:space="preserve">ОК 01. Выбирать способы решения задач </w:t>
            </w:r>
            <w:proofErr w:type="spellStart"/>
            <w:r w:rsidRPr="00B33C01">
              <w:rPr>
                <w:rFonts w:ascii="Times New Roman" w:eastAsia="OfficinaSansBookC" w:hAnsi="Times New Roman" w:cs="Times New Roman"/>
                <w:sz w:val="20"/>
                <w:szCs w:val="20"/>
              </w:rPr>
              <w:t>профессиональой</w:t>
            </w:r>
            <w:proofErr w:type="spellEnd"/>
            <w:r w:rsidRPr="00B33C01">
              <w:rPr>
                <w:rFonts w:ascii="Times New Roman" w:eastAsia="OfficinaSansBookC" w:hAnsi="Times New Roman" w:cs="Times New Roman"/>
                <w:sz w:val="20"/>
                <w:szCs w:val="20"/>
              </w:rPr>
              <w:t xml:space="preserve"> деятельности применительно к различным контекстам</w:t>
            </w:r>
          </w:p>
        </w:tc>
        <w:tc>
          <w:tcPr>
            <w:tcW w:w="6379" w:type="dxa"/>
          </w:tcPr>
          <w:p w:rsidR="00B33C01" w:rsidRPr="00B33C01" w:rsidRDefault="00B33C01" w:rsidP="00B33C01">
            <w:pPr>
              <w:spacing w:after="0" w:line="240" w:lineRule="auto"/>
              <w:jc w:val="both"/>
              <w:rPr>
                <w:rFonts w:ascii="Times New Roman" w:hAnsi="Times New Roman" w:cs="Times New Roman"/>
                <w:sz w:val="24"/>
                <w:highlight w:val="white"/>
              </w:rPr>
            </w:pPr>
            <w:r w:rsidRPr="00B33C01">
              <w:rPr>
                <w:rFonts w:ascii="Times New Roman" w:hAnsi="Times New Roman" w:cs="Times New Roman"/>
                <w:sz w:val="24"/>
                <w:highlight w:val="white"/>
              </w:rPr>
              <w:t>В части трудового воспитания:</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highlight w:val="white"/>
              </w:rPr>
              <w:t>- готовность к труду, осознание ценности мастерства, трудолюбие;</w:t>
            </w:r>
            <w:r w:rsidRPr="00B33C01">
              <w:rPr>
                <w:rFonts w:ascii="Times New Roman" w:hAnsi="Times New Roman" w:cs="Times New Roman"/>
                <w:sz w:val="24"/>
              </w:rPr>
              <w:t xml:space="preserve"> </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B33C01">
              <w:rPr>
                <w:rFonts w:ascii="Times New Roman" w:hAnsi="Times New Roman" w:cs="Times New Roman"/>
                <w:sz w:val="24"/>
              </w:rPr>
              <w:t xml:space="preserve"> </w:t>
            </w:r>
          </w:p>
          <w:p w:rsidR="00B33C01" w:rsidRPr="00B33C01" w:rsidRDefault="00B33C01" w:rsidP="00B33C01">
            <w:pPr>
              <w:spacing w:after="0" w:line="240" w:lineRule="auto"/>
              <w:jc w:val="both"/>
              <w:rPr>
                <w:rFonts w:ascii="Times New Roman" w:hAnsi="Times New Roman" w:cs="Times New Roman"/>
                <w:strike/>
                <w:sz w:val="24"/>
                <w:highlight w:val="white"/>
              </w:rPr>
            </w:pPr>
            <w:r w:rsidRPr="00B33C01">
              <w:rPr>
                <w:rFonts w:ascii="Times New Roman" w:hAnsi="Times New Roman" w:cs="Times New Roman"/>
                <w:sz w:val="24"/>
                <w:highlight w:val="white"/>
              </w:rPr>
              <w:t>- интерес к различным сферам профессиональной деятельности,</w:t>
            </w:r>
          </w:p>
          <w:p w:rsidR="00B33C01" w:rsidRPr="00B33C01" w:rsidRDefault="00B33C01" w:rsidP="00B33C01">
            <w:pPr>
              <w:spacing w:after="0" w:line="240" w:lineRule="auto"/>
              <w:jc w:val="both"/>
              <w:rPr>
                <w:rFonts w:ascii="Times New Roman" w:hAnsi="Times New Roman" w:cs="Times New Roman"/>
                <w:sz w:val="24"/>
                <w:highlight w:val="white"/>
              </w:rPr>
            </w:pPr>
            <w:r w:rsidRPr="00B33C01">
              <w:rPr>
                <w:rFonts w:ascii="Times New Roman" w:hAnsi="Times New Roman" w:cs="Times New Roman"/>
                <w:sz w:val="24"/>
                <w:highlight w:val="white"/>
              </w:rPr>
              <w:t>Овладение универсальными учебными познавательными действиями:</w:t>
            </w:r>
          </w:p>
          <w:p w:rsidR="00B33C01" w:rsidRPr="00B33C01" w:rsidRDefault="00B33C01" w:rsidP="00B33C01">
            <w:pPr>
              <w:spacing w:after="0" w:line="240" w:lineRule="auto"/>
              <w:jc w:val="both"/>
              <w:rPr>
                <w:rFonts w:ascii="Times New Roman" w:hAnsi="Times New Roman" w:cs="Times New Roman"/>
                <w:sz w:val="24"/>
                <w:highlight w:val="white"/>
              </w:rPr>
            </w:pPr>
            <w:r w:rsidRPr="00B33C01">
              <w:rPr>
                <w:rFonts w:ascii="Times New Roman" w:hAnsi="Times New Roman" w:cs="Times New Roman"/>
                <w:sz w:val="24"/>
                <w:highlight w:val="white"/>
              </w:rPr>
              <w:t xml:space="preserve"> а) базовые логические действия:</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highlight w:val="white"/>
              </w:rPr>
              <w:t xml:space="preserve">- самостоятельно формулировать и актуализировать проблему, рассматривать ее всесторонне; </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xml:space="preserve">- устанавливать существенный признак или основания для сравнения, классификации и обобщения; </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определять цели деятельности, задавать параметры и критерии их достижения;</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xml:space="preserve">- выявлять закономерности и противоречия в рассматриваемых явлениях; </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xml:space="preserve">- вносить коррективы в деятельность, оценивать соответствие результатов целям, оценивать риски последствий деятельности; </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xml:space="preserve">- развивать креативное мышление при решении </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xml:space="preserve">жизненных проблем </w:t>
            </w:r>
          </w:p>
          <w:p w:rsidR="00B33C01" w:rsidRPr="00B33C01" w:rsidRDefault="00B33C01" w:rsidP="00B33C01">
            <w:pPr>
              <w:spacing w:after="0" w:line="240" w:lineRule="auto"/>
              <w:jc w:val="both"/>
              <w:rPr>
                <w:rFonts w:ascii="Times New Roman" w:hAnsi="Times New Roman" w:cs="Times New Roman"/>
                <w:sz w:val="24"/>
                <w:highlight w:val="white"/>
              </w:rPr>
            </w:pPr>
            <w:r w:rsidRPr="00B33C01">
              <w:rPr>
                <w:rFonts w:ascii="Times New Roman" w:hAnsi="Times New Roman" w:cs="Times New Roman"/>
                <w:sz w:val="24"/>
                <w:highlight w:val="white"/>
              </w:rPr>
              <w:lastRenderedPageBreak/>
              <w:t>б) базовые исследовательские действия:</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xml:space="preserve">- владеть навыками учебно-исследовательской и проектной деятельности, навыками разрешения проблем; </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уметь переносить знания в познавательную и практическую области жизнедеятельности;</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xml:space="preserve">- уметь интегрировать знания из разных предметных областей; </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xml:space="preserve">- выдвигать новые идеи, предлагать оригинальные подходы и решения; </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xml:space="preserve">- способность их использования в познавательной и социальной практике </w:t>
            </w:r>
          </w:p>
        </w:tc>
        <w:tc>
          <w:tcPr>
            <w:tcW w:w="6237" w:type="dxa"/>
          </w:tcPr>
          <w:p w:rsidR="00B33C01" w:rsidRPr="00B33C01" w:rsidRDefault="00B33C01" w:rsidP="00B33C01">
            <w:pPr>
              <w:widowControl w:val="0"/>
              <w:spacing w:after="0" w:line="240" w:lineRule="auto"/>
              <w:jc w:val="both"/>
              <w:rPr>
                <w:rFonts w:ascii="Times New Roman" w:hAnsi="Times New Roman" w:cs="Times New Roman"/>
                <w:sz w:val="24"/>
                <w:szCs w:val="24"/>
              </w:rPr>
            </w:pPr>
            <w:r w:rsidRPr="00B33C01">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B33C01" w:rsidRPr="00B33C01" w:rsidRDefault="00B33C01" w:rsidP="00B33C01">
            <w:pPr>
              <w:widowControl w:val="0"/>
              <w:spacing w:after="0" w:line="240" w:lineRule="auto"/>
              <w:jc w:val="both"/>
              <w:rPr>
                <w:rFonts w:ascii="Times New Roman" w:hAnsi="Times New Roman" w:cs="Times New Roman"/>
                <w:sz w:val="24"/>
                <w:szCs w:val="24"/>
              </w:rPr>
            </w:pPr>
            <w:r w:rsidRPr="00B33C01">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B33C01" w:rsidRPr="00B33C01" w:rsidRDefault="00B33C01" w:rsidP="00B33C01">
            <w:pPr>
              <w:widowControl w:val="0"/>
              <w:spacing w:after="0" w:line="240" w:lineRule="auto"/>
              <w:jc w:val="both"/>
              <w:rPr>
                <w:rFonts w:ascii="Times New Roman" w:hAnsi="Times New Roman" w:cs="Times New Roman"/>
                <w:sz w:val="24"/>
                <w:szCs w:val="24"/>
              </w:rPr>
            </w:pPr>
            <w:r w:rsidRPr="00B33C01">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B33C01" w:rsidRPr="00B33C01" w:rsidRDefault="00B33C01" w:rsidP="00B33C01">
            <w:pPr>
              <w:widowControl w:val="0"/>
              <w:spacing w:after="0" w:line="240" w:lineRule="auto"/>
              <w:jc w:val="both"/>
              <w:rPr>
                <w:rFonts w:ascii="Times New Roman" w:hAnsi="Times New Roman" w:cs="Times New Roman"/>
                <w:sz w:val="24"/>
                <w:szCs w:val="24"/>
              </w:rPr>
            </w:pPr>
            <w:r w:rsidRPr="00B33C01">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B33C01" w:rsidRPr="00B33C01" w:rsidTr="004345DF">
        <w:trPr>
          <w:trHeight w:val="674"/>
        </w:trPr>
        <w:tc>
          <w:tcPr>
            <w:tcW w:w="2518" w:type="dxa"/>
          </w:tcPr>
          <w:p w:rsidR="00B33C01" w:rsidRPr="00B33C01" w:rsidRDefault="00B33C01" w:rsidP="00B33C01">
            <w:pPr>
              <w:spacing w:after="0" w:line="240" w:lineRule="auto"/>
              <w:rPr>
                <w:rFonts w:ascii="Times New Roman" w:hAnsi="Times New Roman" w:cs="Times New Roman"/>
                <w:sz w:val="24"/>
              </w:rPr>
            </w:pPr>
            <w:r w:rsidRPr="00B33C01">
              <w:rPr>
                <w:rFonts w:ascii="Times New Roman" w:hAnsi="Times New Roman" w:cs="Times New Roman"/>
                <w:sz w:val="24"/>
              </w:rPr>
              <w:t>ОК 04. Эффективно взаимодействовать и работать в коллективе и команде</w:t>
            </w:r>
          </w:p>
        </w:tc>
        <w:tc>
          <w:tcPr>
            <w:tcW w:w="6379" w:type="dxa"/>
          </w:tcPr>
          <w:p w:rsidR="00B33C01" w:rsidRPr="00B33C01" w:rsidRDefault="00B33C01" w:rsidP="00B33C01">
            <w:pPr>
              <w:spacing w:after="0" w:line="240" w:lineRule="auto"/>
              <w:jc w:val="both"/>
              <w:rPr>
                <w:rFonts w:ascii="Times New Roman" w:hAnsi="Times New Roman" w:cs="Times New Roman"/>
                <w:sz w:val="24"/>
                <w:highlight w:val="white"/>
              </w:rPr>
            </w:pPr>
            <w:r w:rsidRPr="00B33C01">
              <w:rPr>
                <w:rFonts w:ascii="Times New Roman" w:hAnsi="Times New Roman" w:cs="Times New Roman"/>
                <w:sz w:val="24"/>
                <w:highlight w:val="white"/>
              </w:rPr>
              <w:t>- готовность к саморазвитию, самостоятельности и самоопределению;</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-овладение навыками учебно-исследовательской, проектной и социальной деятельности;</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Овладение универсальными коммуникативными действиями:</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б) совместная деятельность:</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понимать и использовать преимущества командной и индивидуальной работы;</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w:t>
            </w:r>
            <w:r w:rsidRPr="00B33C01">
              <w:rPr>
                <w:rFonts w:ascii="Times New Roman" w:hAnsi="Times New Roman" w:cs="Times New Roman"/>
                <w:sz w:val="24"/>
              </w:rPr>
              <w:lastRenderedPageBreak/>
              <w:t>с учетом мнений участников обсуждать результаты совместной работы;</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координировать и выполнять работу в условиях реального, виртуального и комбинированного взаимодействия;</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Овладение универсальными регулятивными действиями:</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г) принятие себя и других людей:</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принимать мотивы и аргументы других людей при анализе результатов деятельности;</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признавать свое право и право других людей на ошибки;</w:t>
            </w:r>
          </w:p>
          <w:p w:rsidR="00B33C01" w:rsidRPr="00B33C01" w:rsidRDefault="00B33C01" w:rsidP="00B33C01">
            <w:pPr>
              <w:spacing w:after="0" w:line="240" w:lineRule="auto"/>
              <w:jc w:val="both"/>
              <w:rPr>
                <w:rFonts w:ascii="Times New Roman" w:hAnsi="Times New Roman" w:cs="Times New Roman"/>
                <w:sz w:val="24"/>
              </w:rPr>
            </w:pPr>
            <w:r w:rsidRPr="00B33C01">
              <w:rPr>
                <w:rFonts w:ascii="Times New Roman" w:hAnsi="Times New Roman" w:cs="Times New Roman"/>
                <w:sz w:val="24"/>
              </w:rPr>
              <w:t>- развивать способность понимать мир с позиции другого человека</w:t>
            </w:r>
          </w:p>
        </w:tc>
        <w:tc>
          <w:tcPr>
            <w:tcW w:w="6237" w:type="dxa"/>
          </w:tcPr>
          <w:p w:rsidR="00B33C01" w:rsidRPr="00B33C01" w:rsidRDefault="00B33C01" w:rsidP="00B33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rPr>
            </w:pPr>
            <w:proofErr w:type="spellStart"/>
            <w:r w:rsidRPr="00B33C01">
              <w:rPr>
                <w:rFonts w:ascii="Times New Roman" w:hAnsi="Times New Roman" w:cs="Times New Roman"/>
                <w:sz w:val="24"/>
              </w:rPr>
              <w:lastRenderedPageBreak/>
              <w:t>ПРб</w:t>
            </w:r>
            <w:proofErr w:type="spellEnd"/>
            <w:r w:rsidRPr="00B33C01">
              <w:rPr>
                <w:rFonts w:ascii="Times New Roman" w:hAnsi="Times New Roman" w:cs="Times New Roman"/>
                <w:sz w:val="24"/>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B33C01" w:rsidRPr="00B33C01" w:rsidRDefault="00B33C01" w:rsidP="00B33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rPr>
            </w:pPr>
            <w:proofErr w:type="spellStart"/>
            <w:r w:rsidRPr="00B33C01">
              <w:rPr>
                <w:rFonts w:ascii="Times New Roman" w:hAnsi="Times New Roman" w:cs="Times New Roman"/>
                <w:sz w:val="24"/>
              </w:rPr>
              <w:t>ПРб</w:t>
            </w:r>
            <w:proofErr w:type="spellEnd"/>
            <w:r w:rsidRPr="00B33C01">
              <w:rPr>
                <w:rFonts w:ascii="Times New Roman" w:hAnsi="Times New Roman" w:cs="Times New Roman"/>
                <w:sz w:val="24"/>
              </w:rPr>
              <w:t xml:space="preserve">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B33C01" w:rsidRPr="00B33C01" w:rsidTr="004345DF">
        <w:trPr>
          <w:trHeight w:val="674"/>
        </w:trPr>
        <w:tc>
          <w:tcPr>
            <w:tcW w:w="2518" w:type="dxa"/>
          </w:tcPr>
          <w:p w:rsidR="00B33C01" w:rsidRPr="00B33C01" w:rsidRDefault="00B33C01" w:rsidP="00B33C01">
            <w:pPr>
              <w:spacing w:after="0" w:line="240" w:lineRule="auto"/>
              <w:rPr>
                <w:rFonts w:ascii="Times New Roman" w:hAnsi="Times New Roman" w:cs="Times New Roman"/>
                <w:sz w:val="24"/>
              </w:rPr>
            </w:pPr>
            <w:r w:rsidRPr="00B33C01">
              <w:rPr>
                <w:rFonts w:ascii="Times New Roman" w:hAnsi="Times New Roman" w:cs="Times New Roman"/>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379" w:type="dxa"/>
          </w:tcPr>
          <w:p w:rsidR="00B33C01" w:rsidRPr="00B33C01" w:rsidRDefault="00B33C01" w:rsidP="00B33C01">
            <w:pPr>
              <w:spacing w:after="0" w:line="240" w:lineRule="auto"/>
              <w:jc w:val="both"/>
              <w:rPr>
                <w:rFonts w:ascii="Times New Roman" w:hAnsi="Times New Roman" w:cs="Times New Roman"/>
                <w:sz w:val="24"/>
                <w:highlight w:val="white"/>
              </w:rPr>
            </w:pPr>
            <w:r w:rsidRPr="00B33C01">
              <w:rPr>
                <w:rFonts w:ascii="Times New Roman" w:hAnsi="Times New Roman" w:cs="Times New Roman"/>
                <w:sz w:val="24"/>
                <w:highlight w:val="white"/>
              </w:rPr>
              <w:t>- готовность к саморазвитию, самостоятельности и самоопределению;</w:t>
            </w:r>
          </w:p>
          <w:p w:rsidR="00B33C01" w:rsidRPr="00B33C01" w:rsidRDefault="00B33C01" w:rsidP="00B33C01">
            <w:pPr>
              <w:spacing w:after="0" w:line="240" w:lineRule="auto"/>
              <w:jc w:val="both"/>
              <w:rPr>
                <w:rFonts w:ascii="Times New Roman" w:hAnsi="Times New Roman" w:cs="Times New Roman"/>
                <w:sz w:val="24"/>
                <w:highlight w:val="white"/>
              </w:rPr>
            </w:pPr>
            <w:r w:rsidRPr="00B33C01">
              <w:rPr>
                <w:rFonts w:ascii="Times New Roman" w:hAnsi="Times New Roman" w:cs="Times New Roman"/>
                <w:sz w:val="24"/>
                <w:highlight w:val="white"/>
              </w:rPr>
              <w:t>- наличие мотивации к обучению и личностному развитию;</w:t>
            </w:r>
          </w:p>
          <w:p w:rsidR="00B33C01" w:rsidRPr="00B33C01" w:rsidRDefault="00B33C01" w:rsidP="00B33C01">
            <w:pPr>
              <w:spacing w:after="0" w:line="240" w:lineRule="auto"/>
              <w:jc w:val="both"/>
              <w:rPr>
                <w:rFonts w:ascii="Times New Roman" w:hAnsi="Times New Roman" w:cs="Times New Roman"/>
                <w:sz w:val="24"/>
                <w:highlight w:val="white"/>
              </w:rPr>
            </w:pPr>
            <w:r w:rsidRPr="00B33C01">
              <w:rPr>
                <w:rFonts w:ascii="Times New Roman" w:hAnsi="Times New Roman" w:cs="Times New Roman"/>
                <w:sz w:val="24"/>
                <w:highlight w:val="white"/>
              </w:rPr>
              <w:t xml:space="preserve">В части </w:t>
            </w:r>
            <w:r w:rsidRPr="00B33C01">
              <w:rPr>
                <w:rFonts w:ascii="Times New Roman" w:hAnsi="Times New Roman" w:cs="Times New Roman"/>
                <w:sz w:val="24"/>
              </w:rPr>
              <w:t>физического воспитания:</w:t>
            </w:r>
          </w:p>
          <w:p w:rsidR="00B33C01" w:rsidRPr="00B33C01" w:rsidRDefault="00B33C01" w:rsidP="00B33C01">
            <w:pPr>
              <w:spacing w:after="0" w:line="240" w:lineRule="auto"/>
              <w:jc w:val="both"/>
              <w:rPr>
                <w:rFonts w:ascii="Times New Roman" w:hAnsi="Times New Roman" w:cs="Times New Roman"/>
                <w:sz w:val="24"/>
                <w:highlight w:val="white"/>
              </w:rPr>
            </w:pPr>
            <w:r w:rsidRPr="00B33C01">
              <w:rPr>
                <w:rFonts w:ascii="Times New Roman" w:hAnsi="Times New Roman" w:cs="Times New Roman"/>
                <w:sz w:val="24"/>
              </w:rPr>
              <w:t xml:space="preserve">- </w:t>
            </w:r>
            <w:proofErr w:type="spellStart"/>
            <w:r w:rsidRPr="00B33C01">
              <w:rPr>
                <w:rFonts w:ascii="Times New Roman" w:hAnsi="Times New Roman" w:cs="Times New Roman"/>
                <w:sz w:val="24"/>
              </w:rPr>
              <w:t>сформированность</w:t>
            </w:r>
            <w:proofErr w:type="spellEnd"/>
            <w:r w:rsidRPr="00B33C01">
              <w:rPr>
                <w:rFonts w:ascii="Times New Roman" w:hAnsi="Times New Roman" w:cs="Times New Roman"/>
                <w:sz w:val="24"/>
              </w:rPr>
              <w:t xml:space="preserve"> здорового и безопасного образа жизни, ответственного отношения к своему здоровью;</w:t>
            </w:r>
          </w:p>
          <w:p w:rsidR="00B33C01" w:rsidRPr="00B33C01" w:rsidRDefault="00B33C01" w:rsidP="00B33C01">
            <w:pPr>
              <w:spacing w:after="0" w:line="240" w:lineRule="auto"/>
              <w:jc w:val="both"/>
              <w:rPr>
                <w:rFonts w:ascii="Times New Roman" w:hAnsi="Times New Roman" w:cs="Times New Roman"/>
                <w:sz w:val="24"/>
                <w:highlight w:val="white"/>
              </w:rPr>
            </w:pPr>
            <w:r w:rsidRPr="00B33C01">
              <w:rPr>
                <w:rFonts w:ascii="Times New Roman" w:hAnsi="Times New Roman" w:cs="Times New Roman"/>
                <w:sz w:val="24"/>
              </w:rPr>
              <w:t>- потребность в физическом совершенствовании, занятиях спортивно-оздоровительной деятельностью;</w:t>
            </w:r>
          </w:p>
          <w:p w:rsidR="00B33C01" w:rsidRPr="00B33C01" w:rsidRDefault="00B33C01" w:rsidP="00B33C01">
            <w:pPr>
              <w:spacing w:after="0" w:line="240" w:lineRule="auto"/>
              <w:jc w:val="both"/>
              <w:rPr>
                <w:rFonts w:ascii="Times New Roman" w:hAnsi="Times New Roman" w:cs="Times New Roman"/>
                <w:sz w:val="24"/>
                <w:highlight w:val="white"/>
              </w:rPr>
            </w:pPr>
            <w:r w:rsidRPr="00B33C01">
              <w:rPr>
                <w:rFonts w:ascii="Times New Roman" w:hAnsi="Times New Roman" w:cs="Times New Roman"/>
                <w:sz w:val="24"/>
              </w:rPr>
              <w:t>- активное неприятие вредных привычек и иных форм причинения вреда физическому и психическому здоровью;</w:t>
            </w:r>
          </w:p>
          <w:p w:rsidR="00B33C01" w:rsidRPr="00B33C01" w:rsidRDefault="00B33C01" w:rsidP="00B33C01">
            <w:pPr>
              <w:widowControl w:val="0"/>
              <w:spacing w:after="0" w:line="240" w:lineRule="auto"/>
              <w:contextualSpacing/>
              <w:jc w:val="both"/>
              <w:rPr>
                <w:rFonts w:ascii="Times New Roman" w:hAnsi="Times New Roman" w:cs="Times New Roman"/>
                <w:sz w:val="24"/>
              </w:rPr>
            </w:pPr>
            <w:r w:rsidRPr="00B33C01">
              <w:rPr>
                <w:rFonts w:ascii="Times New Roman" w:hAnsi="Times New Roman" w:cs="Times New Roman"/>
                <w:sz w:val="24"/>
              </w:rPr>
              <w:t>Овладения универсальными регулятивными действиями:</w:t>
            </w:r>
          </w:p>
          <w:p w:rsidR="00B33C01" w:rsidRPr="00B33C01" w:rsidRDefault="00B33C01" w:rsidP="00B33C01">
            <w:pPr>
              <w:widowControl w:val="0"/>
              <w:spacing w:after="0" w:line="240" w:lineRule="auto"/>
              <w:contextualSpacing/>
              <w:jc w:val="both"/>
              <w:rPr>
                <w:rFonts w:ascii="Times New Roman" w:hAnsi="Times New Roman" w:cs="Times New Roman"/>
                <w:sz w:val="24"/>
              </w:rPr>
            </w:pPr>
            <w:r w:rsidRPr="00B33C01">
              <w:rPr>
                <w:rFonts w:ascii="Times New Roman" w:hAnsi="Times New Roman" w:cs="Times New Roman"/>
                <w:sz w:val="24"/>
              </w:rPr>
              <w:t>- самостоятельно составлять план решения проблемы с учётом имеющихся ресурсов, собственных возможностей и предпочтений;</w:t>
            </w:r>
          </w:p>
          <w:p w:rsidR="00B33C01" w:rsidRPr="00B33C01" w:rsidRDefault="00B33C01" w:rsidP="00B33C01">
            <w:pPr>
              <w:widowControl w:val="0"/>
              <w:spacing w:after="0" w:line="240" w:lineRule="auto"/>
              <w:contextualSpacing/>
              <w:jc w:val="both"/>
              <w:rPr>
                <w:rFonts w:ascii="Times New Roman" w:hAnsi="Times New Roman" w:cs="Times New Roman"/>
                <w:sz w:val="24"/>
              </w:rPr>
            </w:pPr>
            <w:r w:rsidRPr="00B33C01">
              <w:rPr>
                <w:rFonts w:ascii="Times New Roman" w:hAnsi="Times New Roman" w:cs="Times New Roman"/>
                <w:sz w:val="24"/>
              </w:rPr>
              <w:t>- давать оценку новым ситуациям;</w:t>
            </w:r>
          </w:p>
          <w:p w:rsidR="00B33C01" w:rsidRPr="00B33C01" w:rsidRDefault="00B33C01" w:rsidP="00B33C01">
            <w:pPr>
              <w:widowControl w:val="0"/>
              <w:spacing w:after="0" w:line="240" w:lineRule="auto"/>
              <w:contextualSpacing/>
              <w:jc w:val="both"/>
              <w:rPr>
                <w:rFonts w:ascii="Times New Roman" w:hAnsi="Times New Roman" w:cs="Times New Roman"/>
                <w:sz w:val="24"/>
              </w:rPr>
            </w:pPr>
            <w:r w:rsidRPr="00B33C01">
              <w:rPr>
                <w:rFonts w:ascii="Times New Roman" w:hAnsi="Times New Roman" w:cs="Times New Roman"/>
                <w:sz w:val="24"/>
              </w:rPr>
              <w:lastRenderedPageBreak/>
              <w:t>- расширять рамки учебного предмета на основе личных предпочтений;</w:t>
            </w:r>
          </w:p>
          <w:p w:rsidR="00B33C01" w:rsidRPr="00B33C01" w:rsidRDefault="00B33C01" w:rsidP="00B33C01">
            <w:pPr>
              <w:widowControl w:val="0"/>
              <w:spacing w:after="0" w:line="240" w:lineRule="auto"/>
              <w:contextualSpacing/>
              <w:jc w:val="both"/>
              <w:rPr>
                <w:rFonts w:ascii="Times New Roman" w:hAnsi="Times New Roman" w:cs="Times New Roman"/>
                <w:sz w:val="24"/>
              </w:rPr>
            </w:pPr>
            <w:r w:rsidRPr="00B33C01">
              <w:rPr>
                <w:rFonts w:ascii="Times New Roman" w:hAnsi="Times New Roman" w:cs="Times New Roman"/>
                <w:sz w:val="24"/>
              </w:rPr>
              <w:t>- делать осознанный выбор, аргументировать его, брать ответственность за решение;</w:t>
            </w:r>
          </w:p>
          <w:p w:rsidR="00B33C01" w:rsidRPr="00B33C01" w:rsidRDefault="00B33C01" w:rsidP="00B33C01">
            <w:pPr>
              <w:widowControl w:val="0"/>
              <w:spacing w:after="0" w:line="240" w:lineRule="auto"/>
              <w:contextualSpacing/>
              <w:jc w:val="both"/>
              <w:rPr>
                <w:rFonts w:ascii="Times New Roman" w:hAnsi="Times New Roman" w:cs="Times New Roman"/>
                <w:sz w:val="24"/>
              </w:rPr>
            </w:pPr>
            <w:r w:rsidRPr="00B33C01">
              <w:rPr>
                <w:rFonts w:ascii="Times New Roman" w:hAnsi="Times New Roman" w:cs="Times New Roman"/>
                <w:sz w:val="24"/>
              </w:rPr>
              <w:t>- оценивать приобретённый опыт;</w:t>
            </w:r>
          </w:p>
          <w:p w:rsidR="00B33C01" w:rsidRPr="00B33C01" w:rsidRDefault="00B33C01" w:rsidP="00B33C01">
            <w:pPr>
              <w:widowControl w:val="0"/>
              <w:spacing w:after="0" w:line="240" w:lineRule="auto"/>
              <w:contextualSpacing/>
              <w:jc w:val="both"/>
              <w:rPr>
                <w:rFonts w:ascii="Times New Roman" w:hAnsi="Times New Roman" w:cs="Times New Roman"/>
                <w:sz w:val="24"/>
              </w:rPr>
            </w:pPr>
            <w:r w:rsidRPr="00B33C01">
              <w:rPr>
                <w:rFonts w:ascii="Times New Roman" w:hAnsi="Times New Roman" w:cs="Times New Roman"/>
                <w:sz w:val="24"/>
              </w:rPr>
              <w:t xml:space="preserve">- способствовать формированию и проявлению широкой эрудиции в разных областях знаний; </w:t>
            </w:r>
          </w:p>
          <w:p w:rsidR="00B33C01" w:rsidRPr="00B33C01" w:rsidRDefault="00B33C01" w:rsidP="00B33C01">
            <w:pPr>
              <w:widowControl w:val="0"/>
              <w:spacing w:after="0" w:line="240" w:lineRule="auto"/>
              <w:contextualSpacing/>
              <w:jc w:val="both"/>
              <w:rPr>
                <w:rFonts w:ascii="Times New Roman" w:hAnsi="Times New Roman" w:cs="Times New Roman"/>
                <w:sz w:val="24"/>
              </w:rPr>
            </w:pPr>
            <w:r w:rsidRPr="00B33C01">
              <w:rPr>
                <w:rFonts w:ascii="Times New Roman" w:hAnsi="Times New Roman" w:cs="Times New Roman"/>
                <w:sz w:val="24"/>
              </w:rPr>
              <w:t>- постоянно повышать свой образовательный и культурный уровень;</w:t>
            </w:r>
          </w:p>
          <w:p w:rsidR="00B33C01" w:rsidRPr="00B33C01" w:rsidRDefault="00B33C01" w:rsidP="00B33C01">
            <w:pPr>
              <w:spacing w:after="0" w:line="240" w:lineRule="auto"/>
              <w:jc w:val="both"/>
              <w:rPr>
                <w:rFonts w:ascii="Times New Roman" w:hAnsi="Times New Roman" w:cs="Times New Roman"/>
                <w:sz w:val="24"/>
                <w:highlight w:val="white"/>
              </w:rPr>
            </w:pPr>
          </w:p>
        </w:tc>
        <w:tc>
          <w:tcPr>
            <w:tcW w:w="6237" w:type="dxa"/>
          </w:tcPr>
          <w:p w:rsidR="00B33C01" w:rsidRPr="00B33C01" w:rsidRDefault="00B33C01" w:rsidP="00B33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rPr>
            </w:pPr>
            <w:proofErr w:type="spellStart"/>
            <w:r w:rsidRPr="00B33C01">
              <w:rPr>
                <w:rFonts w:ascii="Times New Roman" w:hAnsi="Times New Roman" w:cs="Times New Roman"/>
                <w:sz w:val="24"/>
              </w:rPr>
              <w:lastRenderedPageBreak/>
              <w:t>ПРб</w:t>
            </w:r>
            <w:proofErr w:type="spellEnd"/>
            <w:r w:rsidRPr="00B33C01">
              <w:rPr>
                <w:rFonts w:ascii="Times New Roman" w:hAnsi="Times New Roman" w:cs="Times New Roman"/>
                <w:sz w:val="24"/>
              </w:rPr>
              <w:t xml:space="preserve"> 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rsidR="00B33C01" w:rsidRPr="00B33C01" w:rsidRDefault="00B33C01" w:rsidP="00B33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rPr>
            </w:pPr>
            <w:proofErr w:type="spellStart"/>
            <w:r w:rsidRPr="00B33C01">
              <w:rPr>
                <w:rFonts w:ascii="Times New Roman" w:hAnsi="Times New Roman" w:cs="Times New Roman"/>
                <w:sz w:val="24"/>
              </w:rPr>
              <w:t>ПРб</w:t>
            </w:r>
            <w:proofErr w:type="spellEnd"/>
            <w:r w:rsidRPr="00B33C01">
              <w:rPr>
                <w:rFonts w:ascii="Times New Roman" w:hAnsi="Times New Roman" w:cs="Times New Roman"/>
                <w:sz w:val="24"/>
              </w:rPr>
              <w:t xml:space="preserve">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rsidR="00B33C01" w:rsidRPr="00B33C01" w:rsidRDefault="00B33C01" w:rsidP="00B33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rPr>
            </w:pPr>
            <w:proofErr w:type="spellStart"/>
            <w:r w:rsidRPr="00B33C01">
              <w:rPr>
                <w:rFonts w:ascii="Times New Roman" w:hAnsi="Times New Roman" w:cs="Times New Roman"/>
                <w:sz w:val="24"/>
              </w:rPr>
              <w:t>ПРб</w:t>
            </w:r>
            <w:proofErr w:type="spellEnd"/>
            <w:r w:rsidRPr="00B33C01">
              <w:rPr>
                <w:rFonts w:ascii="Times New Roman" w:hAnsi="Times New Roman" w:cs="Times New Roman"/>
                <w:sz w:val="24"/>
              </w:rPr>
              <w:t xml:space="preserve"> 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 </w:t>
            </w:r>
          </w:p>
          <w:p w:rsidR="00B33C01" w:rsidRPr="00B33C01" w:rsidRDefault="00B33C01" w:rsidP="00B33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rPr>
            </w:pPr>
            <w:proofErr w:type="spellStart"/>
            <w:r w:rsidRPr="00B33C01">
              <w:rPr>
                <w:rFonts w:ascii="Times New Roman" w:hAnsi="Times New Roman" w:cs="Times New Roman"/>
                <w:sz w:val="24"/>
              </w:rPr>
              <w:t>ПРб</w:t>
            </w:r>
            <w:proofErr w:type="spellEnd"/>
            <w:r w:rsidRPr="00B33C01">
              <w:rPr>
                <w:rFonts w:ascii="Times New Roman" w:hAnsi="Times New Roman" w:cs="Times New Roman"/>
                <w:sz w:val="24"/>
              </w:rPr>
              <w:t xml:space="preserve"> 4. владение физическими упражнениями разной </w:t>
            </w:r>
            <w:r w:rsidRPr="00B33C01">
              <w:rPr>
                <w:rFonts w:ascii="Times New Roman" w:hAnsi="Times New Roman" w:cs="Times New Roman"/>
                <w:sz w:val="24"/>
              </w:rPr>
              <w:lastRenderedPageBreak/>
              <w:t xml:space="preserve">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B33C01" w:rsidRPr="00B33C01" w:rsidRDefault="00B33C01" w:rsidP="00B33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rPr>
            </w:pPr>
            <w:proofErr w:type="spellStart"/>
            <w:r w:rsidRPr="00B33C01">
              <w:rPr>
                <w:rFonts w:ascii="Times New Roman" w:hAnsi="Times New Roman" w:cs="Times New Roman"/>
                <w:sz w:val="24"/>
              </w:rPr>
              <w:t>ПРб</w:t>
            </w:r>
            <w:proofErr w:type="spellEnd"/>
            <w:r w:rsidRPr="00B33C01">
              <w:rPr>
                <w:rFonts w:ascii="Times New Roman" w:hAnsi="Times New Roman" w:cs="Times New Roman"/>
                <w:sz w:val="24"/>
              </w:rPr>
              <w:t xml:space="preserve">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B33C01" w:rsidRPr="00B33C01" w:rsidRDefault="00B33C01" w:rsidP="00B33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rPr>
            </w:pPr>
            <w:proofErr w:type="spellStart"/>
            <w:r w:rsidRPr="00B33C01">
              <w:rPr>
                <w:rFonts w:ascii="Times New Roman" w:hAnsi="Times New Roman" w:cs="Times New Roman"/>
                <w:sz w:val="24"/>
              </w:rPr>
              <w:t>ПРб</w:t>
            </w:r>
            <w:proofErr w:type="spellEnd"/>
            <w:r w:rsidRPr="00B33C01">
              <w:rPr>
                <w:rFonts w:ascii="Times New Roman" w:hAnsi="Times New Roman" w:cs="Times New Roman"/>
                <w:sz w:val="24"/>
              </w:rPr>
              <w:t xml:space="preserve"> 6. Положительную динамику в развитии основных физических качеств (силы, быстроты, выносливости, гибкости и ловкости)</w:t>
            </w:r>
          </w:p>
        </w:tc>
      </w:tr>
    </w:tbl>
    <w:p w:rsidR="008E2F18" w:rsidRPr="008E2F18" w:rsidRDefault="008E2F18" w:rsidP="008E2F18">
      <w:pPr>
        <w:ind w:firstLine="567"/>
        <w:jc w:val="both"/>
        <w:rPr>
          <w:rFonts w:ascii="Times New Roman" w:eastAsia="OfficinaSansBookC" w:hAnsi="Times New Roman" w:cs="Times New Roman"/>
          <w:b/>
          <w:sz w:val="28"/>
          <w:szCs w:val="28"/>
        </w:rPr>
      </w:pPr>
    </w:p>
    <w:p w:rsidR="00522852" w:rsidRPr="005C02FB" w:rsidRDefault="00522852" w:rsidP="005228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OfficinaSansBookC" w:hAnsi="OfficinaSansBookC"/>
          <w:sz w:val="28"/>
          <w:szCs w:val="28"/>
          <w:lang w:eastAsia="ru-RU"/>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8"/>
        <w:gridCol w:w="12910"/>
      </w:tblGrid>
      <w:tr w:rsidR="00B317EC" w:rsidTr="00B317EC">
        <w:trPr>
          <w:trHeight w:val="367"/>
        </w:trPr>
        <w:tc>
          <w:tcPr>
            <w:tcW w:w="151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7EC" w:rsidRPr="00B317EC" w:rsidRDefault="00B317EC" w:rsidP="00653950">
            <w:pPr>
              <w:ind w:firstLine="33"/>
              <w:jc w:val="center"/>
              <w:rPr>
                <w:rFonts w:ascii="Times New Roman" w:hAnsi="Times New Roman" w:cs="Times New Roman"/>
                <w:sz w:val="24"/>
                <w:szCs w:val="24"/>
              </w:rPr>
            </w:pPr>
            <w:r w:rsidRPr="00B317EC">
              <w:rPr>
                <w:rFonts w:ascii="Times New Roman" w:hAnsi="Times New Roman" w:cs="Times New Roman"/>
                <w:b/>
                <w:sz w:val="24"/>
                <w:szCs w:val="24"/>
              </w:rPr>
              <w:t>Личностные результаты реализации программы воспитания</w:t>
            </w:r>
          </w:p>
        </w:tc>
      </w:tr>
      <w:tr w:rsidR="00B317EC" w:rsidRPr="00B317EC" w:rsidTr="00653950">
        <w:trPr>
          <w:trHeight w:val="479"/>
        </w:trPr>
        <w:tc>
          <w:tcPr>
            <w:tcW w:w="22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7EC" w:rsidRPr="00B317EC" w:rsidRDefault="00B317EC" w:rsidP="00653950">
            <w:pPr>
              <w:rPr>
                <w:rFonts w:ascii="Times New Roman" w:hAnsi="Times New Roman" w:cs="Times New Roman"/>
                <w:sz w:val="24"/>
                <w:szCs w:val="24"/>
              </w:rPr>
            </w:pPr>
            <w:r w:rsidRPr="00B317EC">
              <w:rPr>
                <w:rFonts w:ascii="Times New Roman" w:hAnsi="Times New Roman" w:cs="Times New Roman"/>
                <w:sz w:val="24"/>
                <w:szCs w:val="24"/>
              </w:rPr>
              <w:t>ЛР 4</w:t>
            </w:r>
          </w:p>
        </w:tc>
        <w:tc>
          <w:tcPr>
            <w:tcW w:w="12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7EC" w:rsidRPr="00B317EC" w:rsidRDefault="00B317EC" w:rsidP="00653950">
            <w:pPr>
              <w:ind w:firstLine="33"/>
              <w:rPr>
                <w:rFonts w:ascii="Times New Roman" w:hAnsi="Times New Roman" w:cs="Times New Roman"/>
                <w:sz w:val="24"/>
                <w:szCs w:val="24"/>
              </w:rPr>
            </w:pPr>
            <w:r w:rsidRPr="00B317EC">
              <w:rPr>
                <w:rFonts w:ascii="Times New Roman" w:eastAsia="Calibri" w:hAnsi="Times New Roman" w:cs="Times New Roman"/>
                <w:sz w:val="24"/>
                <w:szCs w:val="24"/>
              </w:rPr>
              <w:t>Проявляющий и демонстрирующий уважение к людям труда, осознающий ценность собственного труда.</w:t>
            </w:r>
          </w:p>
        </w:tc>
      </w:tr>
      <w:tr w:rsidR="00B317EC" w:rsidRPr="00B317EC" w:rsidTr="00653950">
        <w:trPr>
          <w:trHeight w:val="429"/>
        </w:trPr>
        <w:tc>
          <w:tcPr>
            <w:tcW w:w="22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7EC" w:rsidRPr="00B317EC" w:rsidRDefault="00B317EC" w:rsidP="00653950">
            <w:pPr>
              <w:rPr>
                <w:rFonts w:ascii="Times New Roman" w:hAnsi="Times New Roman" w:cs="Times New Roman"/>
                <w:sz w:val="24"/>
                <w:szCs w:val="24"/>
                <w:lang w:val="en-US"/>
              </w:rPr>
            </w:pPr>
            <w:r w:rsidRPr="00B317EC">
              <w:rPr>
                <w:rFonts w:ascii="Times New Roman" w:hAnsi="Times New Roman" w:cs="Times New Roman"/>
                <w:sz w:val="24"/>
                <w:szCs w:val="24"/>
              </w:rPr>
              <w:t xml:space="preserve">ЛР </w:t>
            </w:r>
            <w:r w:rsidRPr="00B317EC">
              <w:rPr>
                <w:rFonts w:ascii="Times New Roman" w:hAnsi="Times New Roman" w:cs="Times New Roman"/>
                <w:sz w:val="24"/>
                <w:szCs w:val="24"/>
                <w:lang w:val="en-US"/>
              </w:rPr>
              <w:t>9</w:t>
            </w:r>
          </w:p>
        </w:tc>
        <w:tc>
          <w:tcPr>
            <w:tcW w:w="12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7EC" w:rsidRPr="00B317EC" w:rsidRDefault="00B317EC" w:rsidP="00653950">
            <w:pPr>
              <w:ind w:firstLine="33"/>
              <w:rPr>
                <w:rFonts w:ascii="Times New Roman" w:hAnsi="Times New Roman" w:cs="Times New Roman"/>
                <w:sz w:val="24"/>
                <w:szCs w:val="24"/>
              </w:rPr>
            </w:pPr>
            <w:r w:rsidRPr="00B317EC">
              <w:rPr>
                <w:rFonts w:ascii="Times New Roman" w:eastAsia="Calibri" w:hAnsi="Times New Roman" w:cs="Times New Roman"/>
                <w:sz w:val="24"/>
                <w:szCs w:val="24"/>
              </w:rPr>
              <w:t>Соблюдающий и пропагандирующий правила здорового и безопасного образа жизни.</w:t>
            </w:r>
          </w:p>
        </w:tc>
      </w:tr>
    </w:tbl>
    <w:p w:rsidR="005734E6" w:rsidRDefault="005734E6" w:rsidP="00522852">
      <w:pPr>
        <w:spacing w:after="0"/>
        <w:rPr>
          <w:rFonts w:ascii="OfficinaSansBookC" w:eastAsia="Times New Roman" w:hAnsi="OfficinaSansBookC"/>
          <w:lang w:eastAsia="ru-RU"/>
        </w:rPr>
        <w:sectPr w:rsidR="005734E6" w:rsidSect="008E2F18">
          <w:pgSz w:w="16838" w:h="11906" w:orient="landscape"/>
          <w:pgMar w:top="1701" w:right="709" w:bottom="1701" w:left="1134" w:header="708" w:footer="708" w:gutter="0"/>
          <w:cols w:space="720"/>
          <w:titlePg/>
          <w:docGrid w:linePitch="299"/>
        </w:sectPr>
      </w:pPr>
    </w:p>
    <w:p w:rsidR="005734E6" w:rsidRPr="005734E6" w:rsidRDefault="005734E6" w:rsidP="005734E6">
      <w:pPr>
        <w:pStyle w:val="1"/>
        <w:rPr>
          <w:rFonts w:ascii="Times New Roman" w:hAnsi="Times New Roman"/>
          <w:sz w:val="28"/>
          <w:szCs w:val="28"/>
          <w:lang w:eastAsia="ru-RU"/>
        </w:rPr>
      </w:pPr>
      <w:r>
        <w:rPr>
          <w:rFonts w:ascii="OfficinaSansBookC" w:hAnsi="OfficinaSansBookC"/>
          <w:lang w:eastAsia="ru-RU"/>
        </w:rPr>
        <w:lastRenderedPageBreak/>
        <w:tab/>
      </w:r>
      <w:bookmarkStart w:id="2" w:name="_Toc125030625"/>
      <w:r w:rsidRPr="005734E6">
        <w:rPr>
          <w:rFonts w:ascii="Times New Roman" w:hAnsi="Times New Roman"/>
          <w:sz w:val="28"/>
          <w:szCs w:val="28"/>
          <w:lang w:eastAsia="ru-RU"/>
        </w:rPr>
        <w:t xml:space="preserve">2. </w:t>
      </w:r>
      <w:bookmarkEnd w:id="2"/>
      <w:r>
        <w:rPr>
          <w:rFonts w:ascii="Times New Roman" w:hAnsi="Times New Roman"/>
          <w:sz w:val="28"/>
          <w:szCs w:val="28"/>
          <w:lang w:eastAsia="ru-RU"/>
        </w:rPr>
        <w:t>СТРУКТУРА И СОДЕРЖАНИЕ ДИСЦИПЛИНЫ</w:t>
      </w:r>
    </w:p>
    <w:p w:rsidR="005734E6" w:rsidRPr="005734E6" w:rsidRDefault="005734E6" w:rsidP="005734E6">
      <w:pPr>
        <w:spacing w:after="0"/>
        <w:jc w:val="center"/>
        <w:rPr>
          <w:rFonts w:ascii="Times New Roman" w:eastAsia="Times New Roman" w:hAnsi="Times New Roman" w:cs="Times New Roman"/>
          <w:b/>
          <w:bCs/>
          <w:sz w:val="28"/>
          <w:szCs w:val="28"/>
          <w:lang w:eastAsia="ru-RU"/>
        </w:rPr>
      </w:pPr>
    </w:p>
    <w:p w:rsidR="005734E6" w:rsidRPr="005734E6" w:rsidRDefault="005734E6" w:rsidP="005734E6">
      <w:pPr>
        <w:spacing w:after="0"/>
        <w:rPr>
          <w:rFonts w:ascii="Times New Roman" w:eastAsia="Times New Roman" w:hAnsi="Times New Roman" w:cs="Times New Roman"/>
          <w:b/>
          <w:bCs/>
          <w:sz w:val="28"/>
          <w:szCs w:val="28"/>
          <w:lang w:eastAsia="ru-RU"/>
        </w:rPr>
      </w:pPr>
      <w:bookmarkStart w:id="3" w:name="_Toc104468839"/>
      <w:bookmarkStart w:id="4" w:name="_Toc104469104"/>
      <w:bookmarkStart w:id="5" w:name="_Toc104469484"/>
      <w:r w:rsidRPr="005734E6">
        <w:rPr>
          <w:rFonts w:ascii="Times New Roman" w:eastAsia="Times New Roman" w:hAnsi="Times New Roman" w:cs="Times New Roman"/>
          <w:b/>
          <w:bCs/>
          <w:sz w:val="28"/>
          <w:szCs w:val="28"/>
          <w:lang w:eastAsia="ru-RU"/>
        </w:rPr>
        <w:t>2.1. Объем дисциплины и виды учебной работы</w:t>
      </w:r>
      <w:bookmarkEnd w:id="3"/>
      <w:bookmarkEnd w:id="4"/>
      <w:bookmarkEnd w:id="5"/>
    </w:p>
    <w:p w:rsidR="005734E6" w:rsidRPr="00E23B26" w:rsidRDefault="005734E6" w:rsidP="005734E6">
      <w:pPr>
        <w:rPr>
          <w:rFonts w:ascii="Times New Roman" w:hAnsi="Times New Roman" w:cs="Times New Roman"/>
          <w:sz w:val="24"/>
          <w:szCs w:val="24"/>
          <w:lang w:eastAsia="ru-RU"/>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428"/>
        <w:gridCol w:w="2065"/>
      </w:tblGrid>
      <w:tr w:rsidR="005734E6" w:rsidRPr="00E23B26" w:rsidTr="00370EE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5734E6" w:rsidP="00370EEE">
            <w:pPr>
              <w:suppressAutoHyphens/>
              <w:spacing w:after="0"/>
              <w:jc w:val="center"/>
              <w:rPr>
                <w:rFonts w:ascii="Times New Roman" w:eastAsia="Times New Roman" w:hAnsi="Times New Roman" w:cs="Times New Roman"/>
                <w:b/>
                <w:sz w:val="24"/>
                <w:szCs w:val="24"/>
                <w:lang w:eastAsia="ru-RU"/>
              </w:rPr>
            </w:pPr>
            <w:r w:rsidRPr="00E23B26">
              <w:rPr>
                <w:rFonts w:ascii="Times New Roman" w:eastAsia="Times New Roman" w:hAnsi="Times New Roman" w:cs="Times New Roman"/>
                <w:b/>
                <w:sz w:val="24"/>
                <w:szCs w:val="24"/>
                <w:lang w:eastAsia="ru-RU"/>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5734E6" w:rsidP="00370EEE">
            <w:pPr>
              <w:suppressAutoHyphens/>
              <w:spacing w:after="0"/>
              <w:rPr>
                <w:rFonts w:ascii="Times New Roman" w:eastAsia="Times New Roman" w:hAnsi="Times New Roman" w:cs="Times New Roman"/>
                <w:b/>
                <w:iCs/>
                <w:sz w:val="24"/>
                <w:szCs w:val="24"/>
                <w:lang w:eastAsia="ru-RU"/>
              </w:rPr>
            </w:pPr>
            <w:r w:rsidRPr="00E23B26">
              <w:rPr>
                <w:rFonts w:ascii="Times New Roman" w:eastAsia="Times New Roman" w:hAnsi="Times New Roman" w:cs="Times New Roman"/>
                <w:b/>
                <w:iCs/>
                <w:sz w:val="24"/>
                <w:szCs w:val="24"/>
                <w:lang w:eastAsia="ru-RU"/>
              </w:rPr>
              <w:t>Объем в часах</w:t>
            </w:r>
          </w:p>
        </w:tc>
      </w:tr>
      <w:tr w:rsidR="005734E6" w:rsidRPr="00E23B26" w:rsidTr="00370EE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5734E6" w:rsidP="00370EEE">
            <w:pPr>
              <w:suppressAutoHyphens/>
              <w:spacing w:after="0"/>
              <w:rPr>
                <w:rFonts w:ascii="Times New Roman" w:eastAsia="Times New Roman" w:hAnsi="Times New Roman" w:cs="Times New Roman"/>
                <w:b/>
                <w:sz w:val="24"/>
                <w:szCs w:val="24"/>
                <w:lang w:eastAsia="ru-RU"/>
              </w:rPr>
            </w:pPr>
            <w:r w:rsidRPr="00E23B26">
              <w:rPr>
                <w:rFonts w:ascii="Times New Roman" w:eastAsia="Times New Roman" w:hAnsi="Times New Roman" w:cs="Times New Roman"/>
                <w:b/>
                <w:sz w:val="24"/>
                <w:szCs w:val="24"/>
                <w:lang w:eastAsia="ru-RU"/>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5734E6" w:rsidP="00370EEE">
            <w:pPr>
              <w:suppressAutoHyphens/>
              <w:spacing w:after="0"/>
              <w:jc w:val="center"/>
              <w:rPr>
                <w:rFonts w:ascii="Times New Roman" w:eastAsia="Times New Roman" w:hAnsi="Times New Roman" w:cs="Times New Roman"/>
                <w:b/>
                <w:iCs/>
                <w:sz w:val="24"/>
                <w:szCs w:val="24"/>
                <w:lang w:eastAsia="ru-RU"/>
              </w:rPr>
            </w:pPr>
            <w:r w:rsidRPr="00E23B26">
              <w:rPr>
                <w:rFonts w:ascii="Times New Roman" w:eastAsia="Times New Roman" w:hAnsi="Times New Roman" w:cs="Times New Roman"/>
                <w:b/>
                <w:iCs/>
                <w:sz w:val="24"/>
                <w:szCs w:val="24"/>
                <w:lang w:eastAsia="ru-RU"/>
              </w:rPr>
              <w:t>72</w:t>
            </w:r>
          </w:p>
        </w:tc>
      </w:tr>
      <w:tr w:rsidR="005734E6" w:rsidRPr="00E23B26" w:rsidTr="00370EEE">
        <w:trPr>
          <w:trHeight w:val="490"/>
        </w:trPr>
        <w:tc>
          <w:tcPr>
            <w:tcW w:w="3784" w:type="pct"/>
            <w:tcBorders>
              <w:top w:val="single" w:sz="6" w:space="0" w:color="000000"/>
              <w:left w:val="single" w:sz="6" w:space="0" w:color="000000"/>
              <w:bottom w:val="single" w:sz="6" w:space="0" w:color="000000"/>
              <w:right w:val="single" w:sz="6" w:space="0" w:color="000000"/>
            </w:tcBorders>
            <w:vAlign w:val="center"/>
          </w:tcPr>
          <w:p w:rsidR="005734E6" w:rsidRPr="00E23B26" w:rsidRDefault="005734E6" w:rsidP="00370EEE">
            <w:pPr>
              <w:suppressAutoHyphens/>
              <w:spacing w:after="0"/>
              <w:rPr>
                <w:rFonts w:ascii="Times New Roman" w:eastAsia="Times New Roman" w:hAnsi="Times New Roman" w:cs="Times New Roman"/>
                <w:b/>
                <w:sz w:val="24"/>
                <w:szCs w:val="24"/>
                <w:lang w:eastAsia="ru-RU"/>
              </w:rPr>
            </w:pPr>
            <w:r w:rsidRPr="00E23B26">
              <w:rPr>
                <w:rFonts w:ascii="Times New Roman" w:eastAsia="Times New Roman" w:hAnsi="Times New Roman" w:cs="Times New Roman"/>
                <w:b/>
                <w:sz w:val="24"/>
                <w:szCs w:val="24"/>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5734E6" w:rsidRPr="00E23B26" w:rsidRDefault="005734E6" w:rsidP="00370EEE">
            <w:pPr>
              <w:suppressAutoHyphens/>
              <w:spacing w:after="0"/>
              <w:jc w:val="center"/>
              <w:rPr>
                <w:rFonts w:ascii="Times New Roman" w:eastAsia="Times New Roman" w:hAnsi="Times New Roman" w:cs="Times New Roman"/>
                <w:b/>
                <w:iCs/>
                <w:sz w:val="24"/>
                <w:szCs w:val="24"/>
                <w:lang w:eastAsia="ru-RU"/>
              </w:rPr>
            </w:pPr>
          </w:p>
        </w:tc>
      </w:tr>
      <w:tr w:rsidR="005734E6" w:rsidRPr="00E23B26" w:rsidTr="00370EE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5734E6" w:rsidP="00370EEE">
            <w:pPr>
              <w:suppressAutoHyphens/>
              <w:spacing w:after="0"/>
              <w:rPr>
                <w:rFonts w:ascii="Times New Roman" w:eastAsia="Times New Roman" w:hAnsi="Times New Roman" w:cs="Times New Roman"/>
                <w:b/>
                <w:sz w:val="24"/>
                <w:szCs w:val="24"/>
                <w:lang w:eastAsia="ru-RU"/>
              </w:rPr>
            </w:pPr>
            <w:r w:rsidRPr="00E23B26">
              <w:rPr>
                <w:rFonts w:ascii="Times New Roman" w:eastAsia="Times New Roman" w:hAnsi="Times New Roman" w:cs="Times New Roman"/>
                <w:b/>
                <w:sz w:val="24"/>
                <w:szCs w:val="24"/>
                <w:lang w:eastAsia="ru-RU"/>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5734E6" w:rsidP="00F8181A">
            <w:pPr>
              <w:suppressAutoHyphens/>
              <w:spacing w:after="0"/>
              <w:rPr>
                <w:rFonts w:ascii="Times New Roman" w:eastAsia="Times New Roman" w:hAnsi="Times New Roman" w:cs="Times New Roman"/>
                <w:b/>
                <w:iCs/>
                <w:sz w:val="24"/>
                <w:szCs w:val="24"/>
                <w:lang w:eastAsia="ru-RU"/>
              </w:rPr>
            </w:pPr>
            <w:r w:rsidRPr="00E23B26">
              <w:rPr>
                <w:rFonts w:ascii="Times New Roman" w:eastAsia="Times New Roman" w:hAnsi="Times New Roman" w:cs="Times New Roman"/>
                <w:b/>
                <w:iCs/>
                <w:sz w:val="24"/>
                <w:szCs w:val="24"/>
                <w:lang w:eastAsia="ru-RU"/>
              </w:rPr>
              <w:t>5</w:t>
            </w:r>
            <w:r w:rsidR="00F8181A">
              <w:rPr>
                <w:rFonts w:ascii="Times New Roman" w:eastAsia="Times New Roman" w:hAnsi="Times New Roman" w:cs="Times New Roman"/>
                <w:b/>
                <w:iCs/>
                <w:sz w:val="24"/>
                <w:szCs w:val="24"/>
                <w:lang w:eastAsia="ru-RU"/>
              </w:rPr>
              <w:t>2</w:t>
            </w:r>
          </w:p>
        </w:tc>
      </w:tr>
      <w:tr w:rsidR="005734E6" w:rsidRPr="00E23B26" w:rsidTr="00370EEE">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5734E6" w:rsidP="004569C0">
            <w:pPr>
              <w:suppressAutoHyphens/>
              <w:spacing w:after="0"/>
              <w:rPr>
                <w:rFonts w:ascii="Times New Roman" w:eastAsia="Times New Roman" w:hAnsi="Times New Roman" w:cs="Times New Roman"/>
                <w:iCs/>
                <w:sz w:val="24"/>
                <w:szCs w:val="24"/>
                <w:lang w:eastAsia="ru-RU"/>
              </w:rPr>
            </w:pPr>
            <w:r w:rsidRPr="00E23B26">
              <w:rPr>
                <w:rFonts w:ascii="Times New Roman" w:eastAsia="Times New Roman" w:hAnsi="Times New Roman" w:cs="Times New Roman"/>
                <w:sz w:val="24"/>
                <w:szCs w:val="24"/>
                <w:lang w:eastAsia="ru-RU"/>
              </w:rPr>
              <w:t>в т. ч.:</w:t>
            </w:r>
          </w:p>
        </w:tc>
      </w:tr>
      <w:tr w:rsidR="005734E6" w:rsidRPr="00E23B26" w:rsidTr="00370EE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5734E6" w:rsidP="00370EEE">
            <w:pPr>
              <w:suppressAutoHyphens/>
              <w:spacing w:after="0"/>
              <w:rPr>
                <w:rFonts w:ascii="Times New Roman" w:eastAsia="Times New Roman" w:hAnsi="Times New Roman" w:cs="Times New Roman"/>
                <w:sz w:val="24"/>
                <w:szCs w:val="24"/>
                <w:lang w:eastAsia="ru-RU"/>
              </w:rPr>
            </w:pPr>
            <w:r w:rsidRPr="00E23B26">
              <w:rPr>
                <w:rFonts w:ascii="Times New Roman" w:eastAsia="Times New Roman" w:hAnsi="Times New Roman" w:cs="Times New Roman"/>
                <w:sz w:val="24"/>
                <w:szCs w:val="24"/>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4569C0" w:rsidP="004569C0">
            <w:pPr>
              <w:suppressAutoHyphens/>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r w:rsidR="005734E6" w:rsidRPr="00E23B26" w:rsidTr="00370EE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5734E6" w:rsidP="00370EEE">
            <w:pPr>
              <w:suppressAutoHyphens/>
              <w:spacing w:after="0"/>
              <w:rPr>
                <w:rFonts w:ascii="Times New Roman" w:eastAsia="Times New Roman" w:hAnsi="Times New Roman" w:cs="Times New Roman"/>
                <w:sz w:val="24"/>
                <w:szCs w:val="24"/>
                <w:lang w:eastAsia="ru-RU"/>
              </w:rPr>
            </w:pPr>
            <w:r w:rsidRPr="00E23B26">
              <w:rPr>
                <w:rFonts w:ascii="Times New Roman" w:eastAsia="Times New Roman" w:hAnsi="Times New Roman" w:cs="Times New Roman"/>
                <w:sz w:val="24"/>
                <w:szCs w:val="24"/>
                <w:lang w:eastAsia="ru-RU"/>
              </w:rPr>
              <w:t>практические занятия</w:t>
            </w:r>
            <w:r w:rsidRPr="00E23B26">
              <w:rPr>
                <w:rFonts w:ascii="Times New Roman" w:eastAsia="Times New Roman" w:hAnsi="Times New Roman" w:cs="Times New Roman"/>
                <w:i/>
                <w:sz w:val="24"/>
                <w:szCs w:val="24"/>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F8181A" w:rsidP="004569C0">
            <w:pPr>
              <w:suppressAutoHyphens/>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50</w:t>
            </w:r>
          </w:p>
        </w:tc>
      </w:tr>
      <w:tr w:rsidR="005734E6" w:rsidRPr="00E23B26" w:rsidTr="00370EE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5734E6" w:rsidP="00370EEE">
            <w:pPr>
              <w:suppressAutoHyphens/>
              <w:spacing w:after="0"/>
              <w:rPr>
                <w:rFonts w:ascii="Times New Roman" w:eastAsia="Times New Roman" w:hAnsi="Times New Roman" w:cs="Times New Roman"/>
                <w:b/>
                <w:sz w:val="24"/>
                <w:szCs w:val="24"/>
                <w:lang w:eastAsia="ru-RU"/>
              </w:rPr>
            </w:pPr>
            <w:r w:rsidRPr="00E23B26">
              <w:rPr>
                <w:rFonts w:ascii="Times New Roman" w:eastAsia="Times New Roman" w:hAnsi="Times New Roman" w:cs="Times New Roman"/>
                <w:b/>
                <w:sz w:val="24"/>
                <w:szCs w:val="24"/>
                <w:lang w:eastAsia="ru-RU"/>
              </w:rPr>
              <w:t>Профессионально-ориентированное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tcPr>
          <w:p w:rsidR="005734E6" w:rsidRPr="00E23B26" w:rsidRDefault="00F8181A" w:rsidP="004569C0">
            <w:pPr>
              <w:suppressAutoHyphens/>
              <w:spacing w:after="0"/>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r>
      <w:tr w:rsidR="005734E6" w:rsidRPr="00E23B26" w:rsidTr="00370EE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5734E6" w:rsidP="00370EEE">
            <w:pPr>
              <w:suppressAutoHyphens/>
              <w:spacing w:after="0"/>
              <w:rPr>
                <w:rFonts w:ascii="Times New Roman" w:eastAsia="Times New Roman" w:hAnsi="Times New Roman" w:cs="Times New Roman"/>
                <w:sz w:val="24"/>
                <w:szCs w:val="24"/>
                <w:lang w:eastAsia="ru-RU"/>
              </w:rPr>
            </w:pPr>
            <w:r w:rsidRPr="00E23B26">
              <w:rPr>
                <w:rFonts w:ascii="Times New Roman" w:eastAsia="Times New Roman" w:hAnsi="Times New Roman" w:cs="Times New Roman"/>
                <w:sz w:val="24"/>
                <w:szCs w:val="24"/>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5734E6" w:rsidRPr="00E23B26" w:rsidRDefault="005734E6" w:rsidP="004569C0">
            <w:pPr>
              <w:suppressAutoHyphens/>
              <w:spacing w:after="0"/>
              <w:rPr>
                <w:rFonts w:ascii="Times New Roman" w:eastAsia="Times New Roman" w:hAnsi="Times New Roman" w:cs="Times New Roman"/>
                <w:iCs/>
                <w:sz w:val="24"/>
                <w:szCs w:val="24"/>
                <w:lang w:eastAsia="ru-RU"/>
              </w:rPr>
            </w:pPr>
          </w:p>
        </w:tc>
      </w:tr>
      <w:tr w:rsidR="005734E6" w:rsidRPr="00E23B26" w:rsidTr="00370EE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5734E6" w:rsidP="00370EEE">
            <w:pPr>
              <w:suppressAutoHyphens/>
              <w:spacing w:after="0"/>
              <w:rPr>
                <w:rFonts w:ascii="Times New Roman" w:eastAsia="Times New Roman" w:hAnsi="Times New Roman" w:cs="Times New Roman"/>
                <w:sz w:val="24"/>
                <w:szCs w:val="24"/>
                <w:lang w:eastAsia="ru-RU"/>
              </w:rPr>
            </w:pPr>
            <w:r w:rsidRPr="00E23B26">
              <w:rPr>
                <w:rFonts w:ascii="Times New Roman" w:eastAsia="Times New Roman" w:hAnsi="Times New Roman" w:cs="Times New Roman"/>
                <w:sz w:val="24"/>
                <w:szCs w:val="24"/>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tcPr>
          <w:p w:rsidR="005734E6" w:rsidRPr="00E23B26" w:rsidRDefault="004569C0" w:rsidP="004569C0">
            <w:pPr>
              <w:suppressAutoHyphens/>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p>
        </w:tc>
      </w:tr>
      <w:tr w:rsidR="005734E6" w:rsidRPr="00E23B26" w:rsidTr="00370EE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5734E6" w:rsidP="00370EEE">
            <w:pPr>
              <w:suppressAutoHyphens/>
              <w:spacing w:after="0"/>
              <w:rPr>
                <w:rFonts w:ascii="Times New Roman" w:eastAsia="Times New Roman" w:hAnsi="Times New Roman" w:cs="Times New Roman"/>
                <w:sz w:val="24"/>
                <w:szCs w:val="24"/>
                <w:lang w:eastAsia="ru-RU"/>
              </w:rPr>
            </w:pPr>
            <w:r w:rsidRPr="00E23B26">
              <w:rPr>
                <w:rFonts w:ascii="Times New Roman" w:eastAsia="Times New Roman" w:hAnsi="Times New Roman" w:cs="Times New Roman"/>
                <w:sz w:val="24"/>
                <w:szCs w:val="24"/>
                <w:lang w:eastAsia="ru-RU"/>
              </w:rPr>
              <w:t>практические занятия</w:t>
            </w:r>
            <w:r w:rsidRPr="00E23B26">
              <w:rPr>
                <w:rFonts w:ascii="Times New Roman" w:eastAsia="Times New Roman" w:hAnsi="Times New Roman" w:cs="Times New Roman"/>
                <w:i/>
                <w:sz w:val="24"/>
                <w:szCs w:val="24"/>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tcPr>
          <w:p w:rsidR="005734E6" w:rsidRPr="00E23B26" w:rsidRDefault="00F8181A" w:rsidP="004569C0">
            <w:pPr>
              <w:suppressAutoHyphens/>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18</w:t>
            </w:r>
          </w:p>
        </w:tc>
      </w:tr>
      <w:tr w:rsidR="005734E6" w:rsidRPr="00E23B26" w:rsidTr="00370EEE">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5734E6" w:rsidP="00370EEE">
            <w:pPr>
              <w:suppressAutoHyphens/>
              <w:spacing w:after="0"/>
              <w:rPr>
                <w:rFonts w:ascii="Times New Roman" w:eastAsia="Times New Roman" w:hAnsi="Times New Roman" w:cs="Times New Roman"/>
                <w:b/>
                <w:iCs/>
                <w:sz w:val="24"/>
                <w:szCs w:val="24"/>
                <w:lang w:eastAsia="ru-RU"/>
              </w:rPr>
            </w:pPr>
            <w:r w:rsidRPr="00E23B26">
              <w:rPr>
                <w:rFonts w:ascii="Times New Roman" w:eastAsia="Times New Roman" w:hAnsi="Times New Roman" w:cs="Times New Roman"/>
                <w:b/>
                <w:iCs/>
                <w:sz w:val="24"/>
                <w:szCs w:val="24"/>
                <w:lang w:eastAsia="ru-RU"/>
              </w:rPr>
              <w:t xml:space="preserve">Промежуточная аттестация </w:t>
            </w:r>
          </w:p>
          <w:p w:rsidR="005734E6" w:rsidRPr="00E23B26" w:rsidRDefault="005734E6" w:rsidP="00370EEE">
            <w:pPr>
              <w:suppressAutoHyphens/>
              <w:spacing w:after="0"/>
              <w:rPr>
                <w:rFonts w:ascii="Times New Roman" w:eastAsia="Times New Roman" w:hAnsi="Times New Roman" w:cs="Times New Roman"/>
                <w:b/>
                <w:i/>
                <w:sz w:val="24"/>
                <w:szCs w:val="24"/>
                <w:lang w:eastAsia="ru-RU"/>
              </w:rPr>
            </w:pPr>
            <w:r w:rsidRPr="00E23B26">
              <w:rPr>
                <w:rFonts w:ascii="Times New Roman" w:eastAsia="Times New Roman" w:hAnsi="Times New Roman" w:cs="Times New Roman"/>
                <w:b/>
                <w:iCs/>
                <w:sz w:val="24"/>
                <w:szCs w:val="24"/>
                <w:lang w:eastAsia="ru-RU"/>
              </w:rPr>
              <w:t>(</w:t>
            </w:r>
            <w:r w:rsidRPr="00E23B26">
              <w:rPr>
                <w:rFonts w:ascii="Times New Roman" w:hAnsi="Times New Roman" w:cs="Times New Roman"/>
                <w:b/>
                <w:sz w:val="24"/>
                <w:szCs w:val="24"/>
              </w:rPr>
              <w:t xml:space="preserve">дифференцированный </w:t>
            </w:r>
            <w:r w:rsidRPr="00E23B26">
              <w:rPr>
                <w:rFonts w:ascii="Times New Roman" w:eastAsia="Times New Roman" w:hAnsi="Times New Roman" w:cs="Times New Roman"/>
                <w:b/>
                <w:iCs/>
                <w:sz w:val="24"/>
                <w:szCs w:val="24"/>
                <w:lang w:eastAsia="ru-RU"/>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734E6" w:rsidRPr="00E23B26" w:rsidRDefault="005734E6" w:rsidP="00370EEE">
            <w:pPr>
              <w:suppressAutoHyphens/>
              <w:spacing w:after="0"/>
              <w:jc w:val="center"/>
              <w:rPr>
                <w:rFonts w:ascii="Times New Roman" w:eastAsia="Times New Roman" w:hAnsi="Times New Roman" w:cs="Times New Roman"/>
                <w:b/>
                <w:iCs/>
                <w:sz w:val="24"/>
                <w:szCs w:val="24"/>
                <w:lang w:eastAsia="ru-RU"/>
              </w:rPr>
            </w:pPr>
            <w:r w:rsidRPr="00E23B26">
              <w:rPr>
                <w:rFonts w:ascii="Times New Roman" w:eastAsia="Times New Roman" w:hAnsi="Times New Roman" w:cs="Times New Roman"/>
                <w:b/>
                <w:iCs/>
                <w:sz w:val="24"/>
                <w:szCs w:val="24"/>
                <w:lang w:eastAsia="ru-RU"/>
              </w:rPr>
              <w:t>2</w:t>
            </w:r>
          </w:p>
        </w:tc>
      </w:tr>
    </w:tbl>
    <w:p w:rsidR="005734E6" w:rsidRPr="00E23B26" w:rsidRDefault="005734E6" w:rsidP="005734E6">
      <w:pPr>
        <w:suppressAutoHyphens/>
        <w:spacing w:after="0"/>
        <w:rPr>
          <w:rFonts w:ascii="Times New Roman" w:eastAsia="Times New Roman" w:hAnsi="Times New Roman" w:cs="Times New Roman"/>
          <w:bCs/>
          <w:i/>
          <w:sz w:val="24"/>
          <w:szCs w:val="24"/>
          <w:lang w:eastAsia="ru-RU"/>
        </w:rPr>
      </w:pPr>
    </w:p>
    <w:p w:rsidR="005734E6" w:rsidRPr="00E23B26" w:rsidRDefault="005734E6" w:rsidP="005734E6">
      <w:pPr>
        <w:suppressAutoHyphens/>
        <w:spacing w:after="0"/>
        <w:rPr>
          <w:rFonts w:ascii="Times New Roman" w:eastAsia="Times New Roman" w:hAnsi="Times New Roman" w:cs="Times New Roman"/>
          <w:bCs/>
          <w:i/>
          <w:sz w:val="24"/>
          <w:szCs w:val="24"/>
          <w:lang w:eastAsia="ru-RU"/>
        </w:rPr>
      </w:pPr>
    </w:p>
    <w:p w:rsidR="005734E6" w:rsidRPr="00E23B26" w:rsidRDefault="005734E6" w:rsidP="005734E6">
      <w:pPr>
        <w:suppressAutoHyphens/>
        <w:spacing w:after="0"/>
        <w:rPr>
          <w:rFonts w:ascii="Times New Roman" w:eastAsia="Times New Roman" w:hAnsi="Times New Roman" w:cs="Times New Roman"/>
          <w:bCs/>
          <w:i/>
          <w:sz w:val="24"/>
          <w:szCs w:val="24"/>
          <w:lang w:eastAsia="ru-RU"/>
        </w:rPr>
      </w:pPr>
    </w:p>
    <w:p w:rsidR="005734E6" w:rsidRDefault="005734E6" w:rsidP="005734E6">
      <w:pPr>
        <w:tabs>
          <w:tab w:val="left" w:pos="2901"/>
        </w:tabs>
        <w:spacing w:after="0"/>
        <w:rPr>
          <w:rFonts w:ascii="OfficinaSansBookC" w:eastAsia="Times New Roman" w:hAnsi="OfficinaSansBookC"/>
          <w:lang w:eastAsia="ru-RU"/>
        </w:rPr>
      </w:pPr>
    </w:p>
    <w:p w:rsidR="00370EEE" w:rsidRDefault="00370EEE" w:rsidP="005734E6">
      <w:pPr>
        <w:tabs>
          <w:tab w:val="left" w:pos="2901"/>
        </w:tabs>
        <w:rPr>
          <w:rFonts w:ascii="OfficinaSansBookC" w:eastAsia="Times New Roman" w:hAnsi="OfficinaSansBookC"/>
          <w:lang w:eastAsia="ru-RU"/>
        </w:rPr>
        <w:sectPr w:rsidR="00370EEE" w:rsidSect="005734E6">
          <w:pgSz w:w="11906" w:h="16838"/>
          <w:pgMar w:top="709" w:right="1701" w:bottom="1134" w:left="1701" w:header="708" w:footer="708" w:gutter="0"/>
          <w:cols w:space="720"/>
          <w:titlePg/>
          <w:docGrid w:linePitch="299"/>
        </w:sectPr>
      </w:pPr>
    </w:p>
    <w:p w:rsidR="00370EEE" w:rsidRDefault="00370EEE" w:rsidP="00370EEE">
      <w:pPr>
        <w:spacing w:after="0"/>
        <w:rPr>
          <w:rFonts w:ascii="Times New Roman" w:hAnsi="Times New Roman"/>
          <w:b/>
          <w:sz w:val="28"/>
        </w:rPr>
      </w:pPr>
      <w:r>
        <w:rPr>
          <w:rFonts w:ascii="Times New Roman" w:hAnsi="Times New Roman"/>
          <w:b/>
          <w:sz w:val="28"/>
        </w:rPr>
        <w:lastRenderedPageBreak/>
        <w:t xml:space="preserve">2.2. Тематический план и содержание дисциплины </w:t>
      </w:r>
    </w:p>
    <w:p w:rsidR="00370EEE" w:rsidRDefault="00370EEE" w:rsidP="00370EEE">
      <w:pPr>
        <w:spacing w:after="0"/>
        <w:rPr>
          <w:rFonts w:ascii="Times New Roman" w:hAnsi="Times New Roman"/>
        </w:rPr>
      </w:pPr>
    </w:p>
    <w:tbl>
      <w:tblPr>
        <w:tblW w:w="15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14"/>
        <w:gridCol w:w="3972"/>
        <w:gridCol w:w="6138"/>
        <w:gridCol w:w="1418"/>
        <w:gridCol w:w="1303"/>
      </w:tblGrid>
      <w:tr w:rsidR="00370EEE" w:rsidTr="00F8181A">
        <w:trPr>
          <w:trHeight w:val="20"/>
          <w:tblHeader/>
        </w:trPr>
        <w:tc>
          <w:tcPr>
            <w:tcW w:w="26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0EEE" w:rsidRDefault="00370EEE" w:rsidP="00370EEE">
            <w:pPr>
              <w:spacing w:after="0"/>
              <w:jc w:val="center"/>
              <w:rPr>
                <w:rFonts w:ascii="Times New Roman" w:hAnsi="Times New Roman"/>
                <w:b/>
                <w:sz w:val="24"/>
              </w:rPr>
            </w:pPr>
            <w:r>
              <w:rPr>
                <w:rFonts w:ascii="Times New Roman" w:hAnsi="Times New Roman"/>
                <w:b/>
                <w:sz w:val="24"/>
              </w:rPr>
              <w:t>Наименование разделов и тем</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0EEE" w:rsidRDefault="00370EEE" w:rsidP="00370EEE">
            <w:pPr>
              <w:spacing w:after="0"/>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0EEE" w:rsidRDefault="00370EEE" w:rsidP="00370EEE">
            <w:pPr>
              <w:spacing w:after="0"/>
              <w:jc w:val="center"/>
              <w:rPr>
                <w:rFonts w:ascii="Times New Roman" w:hAnsi="Times New Roman"/>
                <w:b/>
                <w:sz w:val="24"/>
              </w:rPr>
            </w:pPr>
            <w:r>
              <w:rPr>
                <w:rFonts w:ascii="Times New Roman" w:hAnsi="Times New Roman"/>
                <w:b/>
                <w:sz w:val="24"/>
              </w:rPr>
              <w:t>Объем часов</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0EEE" w:rsidRDefault="00370EEE" w:rsidP="00370EEE">
            <w:pPr>
              <w:spacing w:after="0"/>
              <w:jc w:val="center"/>
              <w:rPr>
                <w:rFonts w:ascii="Times New Roman" w:hAnsi="Times New Roman"/>
                <w:b/>
                <w:sz w:val="24"/>
              </w:rPr>
            </w:pPr>
            <w:r>
              <w:rPr>
                <w:rFonts w:ascii="Times New Roman" w:hAnsi="Times New Roman"/>
                <w:b/>
                <w:sz w:val="24"/>
              </w:rPr>
              <w:t>Формируемые компетенции</w:t>
            </w:r>
          </w:p>
        </w:tc>
      </w:tr>
      <w:tr w:rsidR="00370EEE" w:rsidTr="00F8181A">
        <w:trPr>
          <w:trHeight w:val="20"/>
        </w:trPr>
        <w:tc>
          <w:tcPr>
            <w:tcW w:w="26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1</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3</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4</w:t>
            </w:r>
          </w:p>
        </w:tc>
      </w:tr>
      <w:tr w:rsidR="00370EEE" w:rsidTr="00F8181A">
        <w:trPr>
          <w:trHeight w:val="382"/>
        </w:trPr>
        <w:tc>
          <w:tcPr>
            <w:tcW w:w="1272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rPr>
            </w:pPr>
            <w:r>
              <w:rPr>
                <w:rFonts w:ascii="Times New Roman" w:hAnsi="Times New Roman"/>
                <w:b/>
                <w:sz w:val="24"/>
              </w:rPr>
              <w:t>Раздел 1. Физическая культура как часть культуры общества и человека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4</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sz w:val="24"/>
              </w:rPr>
            </w:pPr>
            <w:r>
              <w:rPr>
                <w:rFonts w:ascii="Times New Roman" w:hAnsi="Times New Roman"/>
                <w:sz w:val="24"/>
              </w:rPr>
              <w:t xml:space="preserve">ОК 01, </w:t>
            </w:r>
          </w:p>
          <w:p w:rsidR="00370EEE" w:rsidRDefault="00370EEE" w:rsidP="00370EEE">
            <w:pPr>
              <w:spacing w:after="0"/>
              <w:jc w:val="center"/>
              <w:rPr>
                <w:rFonts w:ascii="Times New Roman" w:hAnsi="Times New Roman"/>
                <w:sz w:val="24"/>
              </w:rPr>
            </w:pPr>
            <w:r>
              <w:rPr>
                <w:rFonts w:ascii="Times New Roman" w:hAnsi="Times New Roman"/>
                <w:sz w:val="24"/>
              </w:rPr>
              <w:t>ОК 04,</w:t>
            </w:r>
          </w:p>
          <w:p w:rsidR="00370EEE" w:rsidRDefault="00370EEE" w:rsidP="00370EEE">
            <w:pPr>
              <w:spacing w:after="0"/>
              <w:jc w:val="center"/>
              <w:rPr>
                <w:rFonts w:ascii="Times New Roman" w:hAnsi="Times New Roman"/>
                <w:sz w:val="24"/>
              </w:rPr>
            </w:pPr>
            <w:r>
              <w:rPr>
                <w:rFonts w:ascii="Times New Roman" w:hAnsi="Times New Roman"/>
                <w:sz w:val="24"/>
              </w:rPr>
              <w:t>ОК 08</w:t>
            </w:r>
          </w:p>
          <w:p w:rsidR="00370EEE" w:rsidRDefault="00370EEE" w:rsidP="00370EEE">
            <w:pPr>
              <w:spacing w:after="0"/>
              <w:jc w:val="center"/>
              <w:rPr>
                <w:rFonts w:ascii="Times New Roman" w:hAnsi="Times New Roman"/>
                <w:sz w:val="24"/>
              </w:rPr>
            </w:pPr>
          </w:p>
        </w:tc>
      </w:tr>
      <w:tr w:rsidR="00370EEE" w:rsidTr="00F8181A">
        <w:trPr>
          <w:trHeight w:val="20"/>
        </w:trPr>
        <w:tc>
          <w:tcPr>
            <w:tcW w:w="1272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b/>
                <w:sz w:val="24"/>
              </w:rPr>
            </w:pPr>
            <w:r>
              <w:rPr>
                <w:rFonts w:ascii="Times New Roman" w:hAnsi="Times New Roman"/>
                <w:b/>
                <w:sz w:val="24"/>
              </w:rPr>
              <w:t>Основное содержание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i/>
                <w:sz w:val="24"/>
              </w:rPr>
            </w:pPr>
          </w:p>
        </w:tc>
      </w:tr>
      <w:tr w:rsidR="00370EEE" w:rsidTr="00F8181A">
        <w:trPr>
          <w:trHeight w:val="20"/>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i/>
                <w:sz w:val="24"/>
              </w:rPr>
            </w:pPr>
            <w:r>
              <w:rPr>
                <w:rFonts w:ascii="Times New Roman" w:hAnsi="Times New Roman"/>
                <w:b/>
                <w:sz w:val="24"/>
              </w:rPr>
              <w:t>Тема 1.1.</w:t>
            </w:r>
            <w:r>
              <w:rPr>
                <w:rFonts w:ascii="Times New Roman" w:hAnsi="Times New Roman"/>
                <w:i/>
                <w:sz w:val="24"/>
              </w:rPr>
              <w:t xml:space="preserve"> </w:t>
            </w:r>
          </w:p>
          <w:p w:rsidR="00370EEE" w:rsidRDefault="00370EEE" w:rsidP="00370EEE">
            <w:pPr>
              <w:spacing w:after="0"/>
              <w:rPr>
                <w:rFonts w:ascii="Times New Roman" w:hAnsi="Times New Roman"/>
                <w:b/>
                <w:i/>
                <w:sz w:val="24"/>
              </w:rPr>
            </w:pPr>
            <w:r>
              <w:rPr>
                <w:rFonts w:ascii="Times New Roman" w:hAnsi="Times New Roman"/>
                <w:sz w:val="24"/>
              </w:rPr>
              <w:t>Современное состояние физической культуры и спорта. Здоровье и здоровый образ жизни</w:t>
            </w:r>
          </w:p>
          <w:p w:rsidR="00370EEE" w:rsidRDefault="00370EEE" w:rsidP="00370EEE">
            <w:pPr>
              <w:spacing w:after="0"/>
              <w:rPr>
                <w:rFonts w:ascii="Times New Roman" w:hAnsi="Times New Roman"/>
                <w:sz w:val="24"/>
              </w:rPr>
            </w:pP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i/>
                <w:sz w:val="24"/>
              </w:rPr>
            </w:pPr>
            <w:r>
              <w:rPr>
                <w:rFonts w:ascii="Times New Roman" w:hAnsi="Times New Roman"/>
                <w:b/>
                <w:sz w:val="24"/>
              </w:rPr>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pPr>
              <w:spacing w:after="0"/>
              <w:jc w:val="center"/>
              <w:rPr>
                <w:rFonts w:ascii="Times New Roman" w:hAnsi="Times New Roman"/>
                <w:sz w:val="24"/>
              </w:rPr>
            </w:pPr>
            <w:r>
              <w:rPr>
                <w:rFonts w:ascii="Times New Roman" w:hAnsi="Times New Roman"/>
                <w:sz w:val="24"/>
              </w:rPr>
              <w:t xml:space="preserve">ОК 01, </w:t>
            </w:r>
          </w:p>
          <w:p w:rsidR="00370EEE" w:rsidRDefault="00370EEE" w:rsidP="00370EEE">
            <w:pPr>
              <w:spacing w:after="0"/>
              <w:jc w:val="center"/>
              <w:rPr>
                <w:rFonts w:ascii="Times New Roman" w:hAnsi="Times New Roman"/>
                <w:sz w:val="24"/>
              </w:rPr>
            </w:pPr>
            <w:r>
              <w:rPr>
                <w:rFonts w:ascii="Times New Roman" w:hAnsi="Times New Roman"/>
                <w:sz w:val="24"/>
              </w:rPr>
              <w:t>ОК 04,</w:t>
            </w:r>
          </w:p>
          <w:p w:rsidR="00370EEE" w:rsidRDefault="00370EEE" w:rsidP="00370EEE">
            <w:pPr>
              <w:spacing w:after="0"/>
              <w:jc w:val="center"/>
              <w:rPr>
                <w:rFonts w:ascii="Times New Roman" w:hAnsi="Times New Roman"/>
                <w:sz w:val="24"/>
              </w:rPr>
            </w:pPr>
            <w:r>
              <w:rPr>
                <w:rFonts w:ascii="Times New Roman" w:hAnsi="Times New Roman"/>
                <w:sz w:val="24"/>
              </w:rPr>
              <w:t>ОК 08</w:t>
            </w:r>
          </w:p>
          <w:p w:rsidR="00370EEE" w:rsidRDefault="00370EEE" w:rsidP="00370EEE">
            <w:pPr>
              <w:spacing w:after="0"/>
              <w:jc w:val="center"/>
              <w:rPr>
                <w:rFonts w:ascii="Times New Roman" w:hAnsi="Times New Roman"/>
                <w:sz w:val="24"/>
              </w:rPr>
            </w:pPr>
          </w:p>
        </w:tc>
      </w:tr>
      <w:tr w:rsidR="00370EEE" w:rsidTr="00F8181A">
        <w:trPr>
          <w:trHeight w:val="483"/>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b/>
                <w:sz w:val="24"/>
              </w:rPr>
            </w:pPr>
            <w:r>
              <w:rPr>
                <w:rFonts w:ascii="Times New Roman" w:hAnsi="Times New Roman"/>
                <w:sz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tc>
      </w:tr>
      <w:tr w:rsidR="00370EEE" w:rsidTr="00F8181A">
        <w:trPr>
          <w:trHeight w:val="54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b/>
                <w:i/>
                <w:sz w:val="24"/>
              </w:rPr>
            </w:pPr>
            <w:r>
              <w:rPr>
                <w:rFonts w:ascii="Times New Roman" w:hAnsi="Times New Roman"/>
                <w:sz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история и развитие комплекса «Готов к труду и обороне». Характеристика нормативных требований для обучающихся СПО</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i/>
                <w:sz w:val="24"/>
              </w:rPr>
            </w:pPr>
            <w:r>
              <w:rPr>
                <w:rFonts w:ascii="Times New Roman" w:hAnsi="Times New Roman"/>
                <w:sz w:val="24"/>
              </w:rPr>
              <w:t>Здоровье как базовая ценность человека и общества. Характеристика основных компонентов здоровья, их связь с занятиями физической культуры. Факторы, определяющие здоровье. Психосоматические заболевания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b/>
                <w:i/>
                <w:sz w:val="24"/>
              </w:rPr>
            </w:pPr>
            <w:r>
              <w:rPr>
                <w:rFonts w:ascii="Times New Roman" w:hAnsi="Times New Roman"/>
                <w:sz w:val="24"/>
              </w:rP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contextualSpacing/>
              <w:jc w:val="both"/>
              <w:rPr>
                <w:rFonts w:ascii="Times New Roman" w:hAnsi="Times New Roman"/>
                <w:sz w:val="24"/>
              </w:rPr>
            </w:pPr>
            <w:r>
              <w:rPr>
                <w:rFonts w:ascii="Times New Roman" w:hAnsi="Times New Roman"/>
                <w:sz w:val="24"/>
              </w:rPr>
              <w:t xml:space="preserve">Влияние двигательной активности на здоровье. Оздоровительное воздействие физических упражнений на организм занимающихся. </w:t>
            </w:r>
          </w:p>
          <w:p w:rsidR="00370EEE" w:rsidRDefault="00370EEE" w:rsidP="00370EEE">
            <w:pPr>
              <w:spacing w:after="0"/>
              <w:jc w:val="both"/>
              <w:rPr>
                <w:rFonts w:ascii="Times New Roman" w:hAnsi="Times New Roman"/>
                <w:sz w:val="24"/>
              </w:rPr>
            </w:pPr>
            <w:r>
              <w:rPr>
                <w:rFonts w:ascii="Times New Roman" w:hAnsi="Times New Roman"/>
                <w:sz w:val="24"/>
              </w:rPr>
              <w:lastRenderedPageBreak/>
              <w:t>Двигательная рекреация и ее роль в организации здорового образа жизни современного человека</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tabs>
                <w:tab w:val="left" w:pos="42"/>
                <w:tab w:val="left" w:pos="423"/>
              </w:tabs>
              <w:spacing w:after="0"/>
              <w:ind w:left="42"/>
              <w:contextualSpacing/>
              <w:jc w:val="both"/>
              <w:rPr>
                <w:rFonts w:ascii="Times New Roman" w:hAnsi="Times New Roman"/>
                <w:i/>
                <w:sz w:val="24"/>
              </w:rPr>
            </w:pPr>
            <w:r>
              <w:rPr>
                <w:rFonts w:ascii="Times New Roman" w:hAnsi="Times New Roman"/>
                <w:sz w:val="24"/>
              </w:rPr>
              <w:t xml:space="preserve">Общие представления об истории и развитии популярных систем оздоровительной физической культуры, их целевая ориентация и предметное содержание. Представления о современных системах и технологиях укрепления и сохранения здоровья </w:t>
            </w:r>
            <w:r>
              <w:rPr>
                <w:rFonts w:ascii="Times New Roman" w:hAnsi="Times New Roman"/>
                <w:i/>
                <w:sz w:val="24"/>
              </w:rPr>
              <w:t>(дыхательная гимнастика, антистрессовая гимнастика, глазодвигательная гимнастика, суставная гимнастика, оздоровительная ходьба, северная или скандинавская ходьба и оздоровительный бег и др.</w:t>
            </w:r>
            <w:r>
              <w:rPr>
                <w:rFonts w:ascii="Times New Roman" w:hAnsi="Times New Roman"/>
                <w:sz w:val="24"/>
              </w:rPr>
              <w:t>)</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tc>
      </w:tr>
      <w:tr w:rsidR="00370EEE" w:rsidTr="00F8181A">
        <w:trPr>
          <w:trHeight w:val="249"/>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sz w:val="24"/>
              </w:rPr>
            </w:pPr>
            <w:r>
              <w:rPr>
                <w:rFonts w:ascii="Times New Roman" w:hAnsi="Times New Roman"/>
                <w:sz w:val="24"/>
              </w:rPr>
              <w:t>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tc>
      </w:tr>
      <w:tr w:rsidR="00370EEE" w:rsidTr="00F8181A">
        <w:trPr>
          <w:trHeight w:val="59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contextualSpacing/>
              <w:jc w:val="both"/>
              <w:rPr>
                <w:rFonts w:ascii="Times New Roman" w:hAnsi="Times New Roman"/>
                <w:sz w:val="24"/>
              </w:rPr>
            </w:pPr>
            <w:r>
              <w:rPr>
                <w:rFonts w:ascii="Times New Roman" w:hAnsi="Times New Roman"/>
                <w:sz w:val="24"/>
              </w:rPr>
              <w:t>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tc>
      </w:tr>
      <w:tr w:rsidR="00370EEE" w:rsidTr="00F8181A">
        <w:trPr>
          <w:trHeight w:val="134"/>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nil"/>
              <w:right w:val="single" w:sz="4" w:space="0" w:color="000000"/>
            </w:tcBorders>
            <w:shd w:val="clear" w:color="auto" w:fill="FFFFFF" w:themeFill="background1"/>
          </w:tcPr>
          <w:p w:rsidR="00370EEE" w:rsidRDefault="00370EEE" w:rsidP="00370EEE">
            <w:pPr>
              <w:spacing w:after="0"/>
              <w:jc w:val="both"/>
              <w:rPr>
                <w:rFonts w:ascii="Times New Roman" w:hAnsi="Times New Roman"/>
                <w:sz w:val="24"/>
              </w:rPr>
            </w:pPr>
            <w:r>
              <w:rPr>
                <w:rFonts w:ascii="Times New Roman" w:hAnsi="Times New Roman"/>
                <w:sz w:val="24"/>
              </w:rPr>
              <w:t>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занятий с разной функциональной направленностью). Нагрузка и факторы регуляции нагрузки при проведении самостоятельных занятий физическими упражнениями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tc>
      </w:tr>
      <w:tr w:rsidR="00370EEE" w:rsidTr="00F8181A">
        <w:trPr>
          <w:trHeight w:hRule="exact" w:val="23"/>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nil"/>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ind w:right="864"/>
              <w:rPr>
                <w:rFonts w:ascii="Times New Roman" w:hAnsi="Times New Roman"/>
                <w:sz w:val="24"/>
              </w:rPr>
            </w:pPr>
            <w:r>
              <w:rPr>
                <w:rFonts w:ascii="Times New Roman" w:hAnsi="Times New Roman"/>
                <w:sz w:val="24"/>
              </w:rPr>
              <w:t xml:space="preserve">3. Основные принципы построения самостоятельных занятий. </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tc>
      </w:tr>
      <w:tr w:rsidR="00370EEE" w:rsidTr="00F8181A">
        <w:trPr>
          <w:trHeight w:val="20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sz w:val="24"/>
              </w:rPr>
            </w:pPr>
            <w:r>
              <w:rPr>
                <w:rFonts w:ascii="Times New Roman" w:hAnsi="Times New Roman"/>
                <w:sz w:val="24"/>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Pr>
                <w:rFonts w:ascii="Times New Roman" w:hAnsi="Times New Roman"/>
                <w:sz w:val="24"/>
              </w:rPr>
              <w:t>Руфье</w:t>
            </w:r>
            <w:proofErr w:type="spellEnd"/>
            <w:r>
              <w:rPr>
                <w:rFonts w:ascii="Times New Roman" w:hAnsi="Times New Roman"/>
                <w:sz w:val="24"/>
              </w:rPr>
              <w:t>, характеристика способов применения и критериев оценивания. Оперативный контроль в системе самостоятельных занятий, цель и задачи контроля, способы организации и проведения измерительных процедур. Дневник самоконтроля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tc>
      </w:tr>
      <w:tr w:rsidR="00370EEE" w:rsidTr="00F8181A">
        <w:trPr>
          <w:trHeight w:val="268"/>
        </w:trPr>
        <w:tc>
          <w:tcPr>
            <w:tcW w:w="1272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Профессионально ориентированное содержание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i/>
                <w:sz w:val="24"/>
              </w:rPr>
            </w:pPr>
          </w:p>
        </w:tc>
      </w:tr>
      <w:tr w:rsidR="00370EEE" w:rsidTr="00F8181A">
        <w:trPr>
          <w:trHeight w:val="189"/>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Тема 1.2.</w:t>
            </w:r>
            <w:r>
              <w:rPr>
                <w:rFonts w:ascii="Times New Roman" w:hAnsi="Times New Roman"/>
                <w:sz w:val="24"/>
              </w:rPr>
              <w:t xml:space="preserve"> </w:t>
            </w:r>
          </w:p>
          <w:p w:rsidR="00370EEE" w:rsidRDefault="00370EEE" w:rsidP="00370EEE">
            <w:pPr>
              <w:spacing w:after="0"/>
              <w:rPr>
                <w:rFonts w:ascii="Times New Roman" w:hAnsi="Times New Roman"/>
                <w:b/>
                <w:sz w:val="24"/>
              </w:rPr>
            </w:pPr>
            <w:r>
              <w:rPr>
                <w:rFonts w:ascii="Times New Roman" w:hAnsi="Times New Roman"/>
                <w:sz w:val="24"/>
              </w:rPr>
              <w:t xml:space="preserve">Профессионально- прикладная </w:t>
            </w:r>
            <w:r>
              <w:rPr>
                <w:rFonts w:ascii="Times New Roman" w:hAnsi="Times New Roman"/>
                <w:sz w:val="24"/>
              </w:rPr>
              <w:lastRenderedPageBreak/>
              <w:t>физическая подготовка</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i/>
                <w:sz w:val="24"/>
              </w:rPr>
            </w:pPr>
            <w:r>
              <w:rPr>
                <w:rFonts w:ascii="Times New Roman" w:hAnsi="Times New Roman"/>
                <w:b/>
                <w:sz w:val="24"/>
              </w:rPr>
              <w:lastRenderedPageBreak/>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sz w:val="24"/>
              </w:rPr>
            </w:pPr>
            <w:r>
              <w:rPr>
                <w:rFonts w:ascii="Times New Roman" w:hAnsi="Times New Roman"/>
                <w:sz w:val="24"/>
              </w:rPr>
              <w:t xml:space="preserve">ОК 01, </w:t>
            </w:r>
          </w:p>
          <w:p w:rsidR="00370EEE" w:rsidRDefault="00370EEE" w:rsidP="00370EEE">
            <w:pPr>
              <w:spacing w:after="0"/>
              <w:jc w:val="center"/>
              <w:rPr>
                <w:rFonts w:ascii="Times New Roman" w:hAnsi="Times New Roman"/>
                <w:sz w:val="24"/>
              </w:rPr>
            </w:pPr>
            <w:r>
              <w:rPr>
                <w:rFonts w:ascii="Times New Roman" w:hAnsi="Times New Roman"/>
                <w:sz w:val="24"/>
              </w:rPr>
              <w:t>ОК 04,</w:t>
            </w:r>
          </w:p>
          <w:p w:rsidR="00370EEE" w:rsidRDefault="00370EEE" w:rsidP="00370EEE">
            <w:pPr>
              <w:spacing w:after="0"/>
              <w:jc w:val="center"/>
              <w:rPr>
                <w:rFonts w:ascii="Times New Roman" w:hAnsi="Times New Roman"/>
                <w:sz w:val="24"/>
              </w:rPr>
            </w:pPr>
            <w:r>
              <w:rPr>
                <w:rFonts w:ascii="Times New Roman" w:hAnsi="Times New Roman"/>
                <w:sz w:val="24"/>
              </w:rPr>
              <w:t>ОК 08</w:t>
            </w:r>
          </w:p>
          <w:p w:rsidR="00370EEE" w:rsidRDefault="00370EEE" w:rsidP="00370EEE">
            <w:pPr>
              <w:spacing w:after="0"/>
              <w:jc w:val="center"/>
              <w:rPr>
                <w:rFonts w:ascii="Times New Roman" w:hAnsi="Times New Roman"/>
                <w:sz w:val="24"/>
              </w:rPr>
            </w:pPr>
          </w:p>
        </w:tc>
      </w:tr>
      <w:tr w:rsidR="00370EEE" w:rsidTr="00F8181A">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sz w:val="24"/>
              </w:rPr>
            </w:pPr>
            <w:r>
              <w:rPr>
                <w:rFonts w:ascii="Times New Roman" w:hAnsi="Times New Roman"/>
                <w:sz w:val="24"/>
              </w:rPr>
              <w:t xml:space="preserve">Зоны риска физического здоровья в профессиональной деятельности. Рациональная организация труда, факторы сохранения и укрепления здоровья, профилактика переутомления. </w:t>
            </w:r>
            <w:r>
              <w:rPr>
                <w:rFonts w:ascii="Times New Roman" w:hAnsi="Times New Roman"/>
                <w:spacing w:val="-9"/>
                <w:sz w:val="24"/>
              </w:rPr>
              <w:lastRenderedPageBreak/>
              <w:t xml:space="preserve">Составление </w:t>
            </w:r>
            <w:proofErr w:type="spellStart"/>
            <w:r>
              <w:rPr>
                <w:rFonts w:ascii="Times New Roman" w:hAnsi="Times New Roman"/>
                <w:spacing w:val="-9"/>
                <w:sz w:val="24"/>
              </w:rPr>
              <w:t>профессиограммы</w:t>
            </w:r>
            <w:proofErr w:type="spellEnd"/>
            <w:r>
              <w:rPr>
                <w:rFonts w:ascii="Times New Roman" w:hAnsi="Times New Roman"/>
                <w:spacing w:val="-9"/>
                <w:sz w:val="24"/>
              </w:rPr>
              <w:t>. Определение принадлежности выбранной профессии/специальности к группе труда</w:t>
            </w:r>
            <w:r>
              <w:rPr>
                <w:rFonts w:ascii="Times New Roman" w:hAnsi="Times New Roman"/>
                <w:sz w:val="24"/>
              </w:rPr>
              <w:t>. Подбор физических упражнений для проведения производственной гимнастики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sz w:val="24"/>
              </w:rPr>
              <w:t xml:space="preserve">Понятие «профессионально-ориентированная физическая культура», цель, задачи, содержательное наполнение </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41"/>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sz w:val="24"/>
              </w:rPr>
            </w:pPr>
            <w:r>
              <w:rPr>
                <w:rFonts w:ascii="Times New Roman" w:hAnsi="Times New Roman"/>
                <w:sz w:val="24"/>
              </w:rPr>
              <w:t>Определение значимых физических и личностных качеств с учётом специфики получаемой профессии/специальности; определение видов физкультурно-спортивной деятельности для развития профессионально-значимых физических и психических качеств</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0"/>
        </w:trPr>
        <w:tc>
          <w:tcPr>
            <w:tcW w:w="1272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rPr>
            </w:pPr>
            <w:r>
              <w:rPr>
                <w:rFonts w:ascii="Times New Roman" w:hAnsi="Times New Roman"/>
                <w:b/>
                <w:sz w:val="24"/>
              </w:rPr>
              <w:t>Раздел 2. Методические основы обучения различным видам физкультурно-спортивной деятельности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66</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sz w:val="24"/>
              </w:rPr>
            </w:pPr>
            <w:r>
              <w:rPr>
                <w:rFonts w:ascii="Times New Roman" w:hAnsi="Times New Roman"/>
                <w:sz w:val="24"/>
              </w:rPr>
              <w:t xml:space="preserve">ОК 01, </w:t>
            </w:r>
          </w:p>
          <w:p w:rsidR="00370EEE" w:rsidRDefault="00370EEE" w:rsidP="00370EEE">
            <w:pPr>
              <w:spacing w:after="0"/>
              <w:jc w:val="center"/>
              <w:rPr>
                <w:rFonts w:ascii="Times New Roman" w:hAnsi="Times New Roman"/>
                <w:sz w:val="24"/>
              </w:rPr>
            </w:pPr>
            <w:r>
              <w:rPr>
                <w:rFonts w:ascii="Times New Roman" w:hAnsi="Times New Roman"/>
                <w:sz w:val="24"/>
              </w:rPr>
              <w:t>ОК 04,</w:t>
            </w:r>
          </w:p>
          <w:p w:rsidR="00370EEE" w:rsidRDefault="00370EEE" w:rsidP="00370EEE">
            <w:pPr>
              <w:spacing w:after="0"/>
              <w:jc w:val="center"/>
              <w:rPr>
                <w:rFonts w:ascii="Times New Roman" w:hAnsi="Times New Roman"/>
                <w:sz w:val="24"/>
              </w:rPr>
            </w:pPr>
            <w:r>
              <w:rPr>
                <w:rFonts w:ascii="Times New Roman" w:hAnsi="Times New Roman"/>
                <w:sz w:val="24"/>
              </w:rPr>
              <w:t>ОК 08,</w:t>
            </w:r>
          </w:p>
          <w:p w:rsidR="00370EEE" w:rsidRDefault="00370EEE" w:rsidP="00370EEE">
            <w:pPr>
              <w:spacing w:after="0"/>
              <w:jc w:val="center"/>
              <w:rPr>
                <w:rFonts w:ascii="Times New Roman" w:hAnsi="Times New Roman"/>
                <w:b/>
                <w:i/>
                <w:sz w:val="24"/>
              </w:rPr>
            </w:pPr>
          </w:p>
        </w:tc>
      </w:tr>
      <w:tr w:rsidR="00370EEE" w:rsidTr="00F8181A">
        <w:trPr>
          <w:trHeight w:val="288"/>
        </w:trPr>
        <w:tc>
          <w:tcPr>
            <w:tcW w:w="1272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pPr>
              <w:spacing w:after="0"/>
              <w:rPr>
                <w:rFonts w:ascii="Times New Roman" w:hAnsi="Times New Roman"/>
                <w:b/>
                <w:sz w:val="24"/>
              </w:rPr>
            </w:pPr>
            <w:r>
              <w:rPr>
                <w:rFonts w:ascii="Times New Roman" w:hAnsi="Times New Roman"/>
                <w:b/>
                <w:sz w:val="24"/>
              </w:rPr>
              <w:t>Профессионально ориентированное содержание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16</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sz w:val="24"/>
              </w:rPr>
            </w:pPr>
          </w:p>
        </w:tc>
      </w:tr>
      <w:tr w:rsidR="00370EEE" w:rsidTr="00F8181A">
        <w:trPr>
          <w:trHeight w:val="729"/>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 xml:space="preserve">Тема 2.1. </w:t>
            </w:r>
          </w:p>
          <w:p w:rsidR="00370EEE" w:rsidRDefault="00370EEE" w:rsidP="00370EEE">
            <w:pPr>
              <w:spacing w:after="0"/>
              <w:rPr>
                <w:rFonts w:ascii="Times New Roman" w:hAnsi="Times New Roman"/>
                <w:b/>
                <w:sz w:val="24"/>
              </w:rPr>
            </w:pPr>
            <w:r>
              <w:rPr>
                <w:rFonts w:ascii="Times New Roman" w:hAnsi="Times New Roman"/>
                <w:sz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b/>
                <w:sz w:val="24"/>
              </w:rPr>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sz w:val="24"/>
              </w:rPr>
            </w:pPr>
            <w:r>
              <w:rPr>
                <w:rFonts w:ascii="Times New Roman" w:hAnsi="Times New Roman"/>
                <w:sz w:val="24"/>
              </w:rPr>
              <w:t xml:space="preserve">ОК 01, </w:t>
            </w:r>
          </w:p>
          <w:p w:rsidR="00370EEE" w:rsidRDefault="00370EEE" w:rsidP="00370EEE">
            <w:pPr>
              <w:spacing w:after="0"/>
              <w:jc w:val="center"/>
              <w:rPr>
                <w:rFonts w:ascii="Times New Roman" w:hAnsi="Times New Roman"/>
                <w:sz w:val="24"/>
              </w:rPr>
            </w:pPr>
            <w:r>
              <w:rPr>
                <w:rFonts w:ascii="Times New Roman" w:hAnsi="Times New Roman"/>
                <w:sz w:val="24"/>
              </w:rPr>
              <w:t>ОК 04,</w:t>
            </w:r>
          </w:p>
          <w:p w:rsidR="00370EEE" w:rsidRDefault="00370EEE" w:rsidP="00370EEE">
            <w:pPr>
              <w:spacing w:after="0"/>
              <w:jc w:val="center"/>
              <w:rPr>
                <w:rFonts w:ascii="Times New Roman" w:hAnsi="Times New Roman"/>
                <w:sz w:val="24"/>
              </w:rPr>
            </w:pPr>
            <w:r>
              <w:rPr>
                <w:rFonts w:ascii="Times New Roman" w:hAnsi="Times New Roman"/>
                <w:sz w:val="24"/>
              </w:rPr>
              <w:t>ОК 08,</w:t>
            </w:r>
          </w:p>
          <w:p w:rsidR="00370EEE" w:rsidRDefault="00370EEE" w:rsidP="00370EEE">
            <w:pPr>
              <w:spacing w:after="0"/>
              <w:jc w:val="center"/>
              <w:rPr>
                <w:rFonts w:ascii="Times New Roman" w:hAnsi="Times New Roman"/>
                <w:b/>
                <w:i/>
                <w:sz w:val="24"/>
              </w:rPr>
            </w:pPr>
          </w:p>
        </w:tc>
      </w:tr>
      <w:tr w:rsidR="00370EEE" w:rsidTr="00F8181A">
        <w:trPr>
          <w:trHeight w:val="12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829"/>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sz w:val="24"/>
              </w:rPr>
              <w:t>Освоение методики</w:t>
            </w:r>
            <w:r>
              <w:rPr>
                <w:rFonts w:ascii="Times New Roman" w:hAnsi="Times New Roman"/>
              </w:rPr>
              <w:t xml:space="preserve"> </w:t>
            </w:r>
            <w:r>
              <w:rPr>
                <w:rFonts w:ascii="Times New Roman" w:hAnsi="Times New Roman"/>
                <w:sz w:val="24"/>
              </w:rPr>
              <w:t xml:space="preserve">составления и проведения комплексов упражнений утренней зарядки, физкультминуток, </w:t>
            </w:r>
            <w:proofErr w:type="spellStart"/>
            <w:r>
              <w:rPr>
                <w:rFonts w:ascii="Times New Roman" w:hAnsi="Times New Roman"/>
                <w:sz w:val="24"/>
              </w:rPr>
              <w:t>физкультпауз</w:t>
            </w:r>
            <w:proofErr w:type="spellEnd"/>
            <w:r>
              <w:rPr>
                <w:rFonts w:ascii="Times New Roman" w:hAnsi="Times New Roman"/>
                <w:sz w:val="24"/>
              </w:rPr>
              <w:t>, комплексов упражнений для коррекции осанки и телосложения</w:t>
            </w:r>
          </w:p>
          <w:p w:rsidR="00370EEE" w:rsidRDefault="00370EEE" w:rsidP="00370EEE">
            <w:pPr>
              <w:spacing w:after="0"/>
              <w:jc w:val="both"/>
              <w:rPr>
                <w:rFonts w:ascii="Times New Roman" w:hAnsi="Times New Roman"/>
                <w:sz w:val="24"/>
              </w:rPr>
            </w:pPr>
          </w:p>
          <w:p w:rsidR="00370EEE" w:rsidRDefault="00370EEE" w:rsidP="00370EEE">
            <w:pPr>
              <w:spacing w:after="0"/>
              <w:jc w:val="both"/>
              <w:rPr>
                <w:rFonts w:ascii="Times New Roman" w:hAnsi="Times New Roman"/>
                <w:sz w:val="24"/>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43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sz w:val="24"/>
                <w:highlight w:val="yellow"/>
              </w:rPr>
            </w:pPr>
            <w:r>
              <w:rPr>
                <w:rFonts w:ascii="Times New Roman" w:hAnsi="Times New Roman"/>
                <w:sz w:val="24"/>
              </w:rPr>
              <w:t>Освоение методики</w:t>
            </w:r>
            <w:r>
              <w:rPr>
                <w:rFonts w:ascii="Times New Roman" w:hAnsi="Times New Roman"/>
              </w:rPr>
              <w:t xml:space="preserve"> </w:t>
            </w:r>
            <w:r>
              <w:rPr>
                <w:rFonts w:ascii="Times New Roman" w:hAnsi="Times New Roman"/>
                <w:sz w:val="24"/>
              </w:rPr>
              <w:t>составления и проведения комплексов упражнений различной функциональной направленности</w:t>
            </w:r>
          </w:p>
          <w:p w:rsidR="00370EEE" w:rsidRDefault="00370EEE" w:rsidP="00370EEE">
            <w:pPr>
              <w:spacing w:after="0"/>
              <w:rPr>
                <w:rFonts w:ascii="Times New Roman" w:hAnsi="Times New Roman"/>
                <w:sz w:val="24"/>
                <w:highlight w:val="yellow"/>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61"/>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 xml:space="preserve">Тема 2.2. </w:t>
            </w:r>
          </w:p>
          <w:p w:rsidR="00370EEE" w:rsidRDefault="00370EEE" w:rsidP="00370EEE">
            <w:pPr>
              <w:spacing w:after="0"/>
              <w:rPr>
                <w:rFonts w:ascii="Times New Roman" w:hAnsi="Times New Roman"/>
                <w:b/>
                <w:sz w:val="24"/>
              </w:rPr>
            </w:pPr>
            <w:r>
              <w:rPr>
                <w:rFonts w:ascii="Times New Roman" w:hAnsi="Times New Roman"/>
                <w:sz w:val="24"/>
              </w:rPr>
              <w:lastRenderedPageBreak/>
              <w:t>Составление и проведение самостоятельных занятий по подготовке к сдаче норм и требований ВФСК «ГТО»</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b/>
                <w:sz w:val="24"/>
              </w:rPr>
              <w:lastRenderedPageBreak/>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sz w:val="24"/>
              </w:rPr>
            </w:pPr>
            <w:r>
              <w:rPr>
                <w:rFonts w:ascii="Times New Roman" w:hAnsi="Times New Roman"/>
                <w:sz w:val="24"/>
              </w:rPr>
              <w:t xml:space="preserve">ОК 01, </w:t>
            </w:r>
          </w:p>
          <w:p w:rsidR="00370EEE" w:rsidRDefault="00370EEE" w:rsidP="00370EEE">
            <w:pPr>
              <w:spacing w:after="0"/>
              <w:jc w:val="center"/>
              <w:rPr>
                <w:rFonts w:ascii="Times New Roman" w:hAnsi="Times New Roman"/>
                <w:sz w:val="24"/>
              </w:rPr>
            </w:pPr>
            <w:r>
              <w:rPr>
                <w:rFonts w:ascii="Times New Roman" w:hAnsi="Times New Roman"/>
                <w:sz w:val="24"/>
              </w:rPr>
              <w:lastRenderedPageBreak/>
              <w:t xml:space="preserve">ОК 04, </w:t>
            </w:r>
          </w:p>
          <w:p w:rsidR="00370EEE" w:rsidRDefault="00370EEE" w:rsidP="00370EEE">
            <w:pPr>
              <w:spacing w:after="0"/>
              <w:jc w:val="center"/>
              <w:rPr>
                <w:rFonts w:ascii="Times New Roman" w:hAnsi="Times New Roman"/>
                <w:sz w:val="24"/>
              </w:rPr>
            </w:pPr>
            <w:r>
              <w:rPr>
                <w:rFonts w:ascii="Times New Roman" w:hAnsi="Times New Roman"/>
                <w:sz w:val="24"/>
              </w:rPr>
              <w:t>ОК 08,</w:t>
            </w:r>
          </w:p>
          <w:p w:rsidR="00370EEE" w:rsidRDefault="00370EEE" w:rsidP="00370EEE">
            <w:pPr>
              <w:spacing w:after="0"/>
              <w:jc w:val="center"/>
              <w:rPr>
                <w:rFonts w:ascii="Times New Roman" w:hAnsi="Times New Roman"/>
                <w:sz w:val="24"/>
              </w:rPr>
            </w:pPr>
          </w:p>
        </w:tc>
      </w:tr>
      <w:tr w:rsidR="00370EEE" w:rsidTr="00F8181A">
        <w:trPr>
          <w:trHeight w:val="43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702"/>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line="240" w:lineRule="auto"/>
              <w:jc w:val="both"/>
              <w:rPr>
                <w:rFonts w:ascii="Times New Roman" w:hAnsi="Times New Roman"/>
                <w:sz w:val="24"/>
              </w:rPr>
            </w:pPr>
            <w:r>
              <w:rPr>
                <w:rFonts w:ascii="Times New Roman" w:hAnsi="Times New Roman"/>
                <w:sz w:val="24"/>
              </w:rPr>
              <w:t>Освоение методики составления и проведения комплексов упражнений для подготовки к выполнению тестовых упражнений</w:t>
            </w:r>
          </w:p>
          <w:p w:rsidR="00370EEE" w:rsidRDefault="00370EEE" w:rsidP="00370EEE">
            <w:pPr>
              <w:spacing w:after="0"/>
              <w:jc w:val="both"/>
              <w:rPr>
                <w:rFonts w:ascii="Times New Roman" w:hAnsi="Times New Roman"/>
                <w:sz w:val="24"/>
              </w:rPr>
            </w:pPr>
            <w:r>
              <w:rPr>
                <w:rFonts w:ascii="Times New Roman" w:hAnsi="Times New Roman"/>
                <w:sz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9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 xml:space="preserve">Тема 2.3. </w:t>
            </w:r>
            <w:r>
              <w:rPr>
                <w:rFonts w:ascii="Times New Roman" w:hAnsi="Times New Roman"/>
                <w:sz w:val="24"/>
              </w:rPr>
              <w:t>Методы самоконтроля и оценка умственной и физической работоспособности</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b/>
                <w:sz w:val="24"/>
              </w:rPr>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sz w:val="24"/>
              </w:rPr>
            </w:pPr>
            <w:r>
              <w:rPr>
                <w:rFonts w:ascii="Times New Roman" w:hAnsi="Times New Roman"/>
                <w:sz w:val="24"/>
              </w:rPr>
              <w:t xml:space="preserve">ОК 01, </w:t>
            </w:r>
          </w:p>
          <w:p w:rsidR="00370EEE" w:rsidRDefault="00370EEE" w:rsidP="00370EEE">
            <w:pPr>
              <w:spacing w:after="0"/>
              <w:jc w:val="center"/>
              <w:rPr>
                <w:rFonts w:ascii="Times New Roman" w:hAnsi="Times New Roman"/>
                <w:sz w:val="24"/>
              </w:rPr>
            </w:pPr>
            <w:r>
              <w:rPr>
                <w:rFonts w:ascii="Times New Roman" w:hAnsi="Times New Roman"/>
                <w:sz w:val="24"/>
              </w:rPr>
              <w:t>ОК 04,</w:t>
            </w:r>
          </w:p>
          <w:p w:rsidR="00370EEE" w:rsidRDefault="00370EEE" w:rsidP="00370EEE">
            <w:pPr>
              <w:spacing w:after="0"/>
              <w:jc w:val="center"/>
              <w:rPr>
                <w:rFonts w:ascii="Times New Roman" w:hAnsi="Times New Roman"/>
                <w:b/>
                <w:i/>
                <w:sz w:val="24"/>
              </w:rPr>
            </w:pPr>
          </w:p>
        </w:tc>
      </w:tr>
      <w:tr w:rsidR="00370EEE" w:rsidTr="00F8181A">
        <w:trPr>
          <w:trHeight w:val="22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pStyle w:val="ad"/>
              <w:spacing w:after="0" w:line="276" w:lineRule="auto"/>
              <w:ind w:left="0"/>
            </w:pPr>
            <w:r>
              <w:t>Применение методов самоконтроля и оценка умственной и физической работоспособности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13"/>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Тема 2.4.</w:t>
            </w:r>
            <w:r>
              <w:rPr>
                <w:rFonts w:ascii="Times New Roman" w:hAnsi="Times New Roman"/>
                <w:sz w:val="24"/>
              </w:rPr>
              <w:t xml:space="preserve"> Составление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b/>
                <w:sz w:val="24"/>
              </w:rPr>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sz w:val="24"/>
              </w:rPr>
            </w:pPr>
            <w:r>
              <w:rPr>
                <w:rFonts w:ascii="Times New Roman" w:hAnsi="Times New Roman"/>
                <w:sz w:val="24"/>
              </w:rPr>
              <w:t>ОК 01, ОК 04,</w:t>
            </w:r>
          </w:p>
          <w:p w:rsidR="00370EEE" w:rsidRDefault="00370EEE" w:rsidP="00370EEE">
            <w:pPr>
              <w:spacing w:after="0"/>
              <w:jc w:val="center"/>
              <w:rPr>
                <w:rFonts w:ascii="Times New Roman" w:hAnsi="Times New Roman"/>
                <w:sz w:val="24"/>
              </w:rPr>
            </w:pPr>
            <w:r>
              <w:rPr>
                <w:rFonts w:ascii="Times New Roman" w:hAnsi="Times New Roman"/>
                <w:sz w:val="24"/>
              </w:rPr>
              <w:t>ОК 08,</w:t>
            </w:r>
          </w:p>
          <w:p w:rsidR="00370EEE" w:rsidRDefault="00370EEE" w:rsidP="00370EEE">
            <w:pPr>
              <w:spacing w:after="0"/>
              <w:jc w:val="center"/>
              <w:rPr>
                <w:rFonts w:ascii="Times New Roman" w:hAnsi="Times New Roman"/>
                <w:b/>
                <w:sz w:val="24"/>
              </w:rPr>
            </w:pPr>
          </w:p>
        </w:tc>
      </w:tr>
      <w:tr w:rsidR="00370EEE" w:rsidTr="00F8181A">
        <w:trPr>
          <w:trHeight w:val="2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sz w:val="24"/>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61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sz w:val="24"/>
              </w:rPr>
            </w:pPr>
            <w:r>
              <w:rPr>
                <w:rFonts w:ascii="Times New Roman" w:hAnsi="Times New Roman"/>
                <w:sz w:val="24"/>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308"/>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b/>
                <w:sz w:val="24"/>
              </w:rPr>
            </w:pPr>
            <w:r>
              <w:rPr>
                <w:rFonts w:ascii="Times New Roman" w:hAnsi="Times New Roman"/>
                <w:b/>
                <w:sz w:val="24"/>
              </w:rPr>
              <w:t>Тема 2.5.</w:t>
            </w:r>
          </w:p>
          <w:p w:rsidR="00370EEE" w:rsidRDefault="00370EEE" w:rsidP="00370EEE">
            <w:pPr>
              <w:spacing w:after="0"/>
              <w:jc w:val="both"/>
              <w:rPr>
                <w:rFonts w:ascii="Times New Roman" w:hAnsi="Times New Roman"/>
                <w:b/>
                <w:sz w:val="24"/>
              </w:rPr>
            </w:pPr>
            <w:r>
              <w:rPr>
                <w:rFonts w:ascii="Times New Roman" w:hAnsi="Times New Roman"/>
                <w:sz w:val="24"/>
              </w:rPr>
              <w:t>Профессионально-</w:t>
            </w:r>
            <w:r>
              <w:rPr>
                <w:rFonts w:ascii="Times New Roman" w:hAnsi="Times New Roman"/>
                <w:sz w:val="24"/>
              </w:rPr>
              <w:lastRenderedPageBreak/>
              <w:t>прикладная физическая подготовка</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sz w:val="24"/>
              </w:rPr>
            </w:pPr>
            <w:r>
              <w:rPr>
                <w:rFonts w:ascii="Times New Roman" w:hAnsi="Times New Roman"/>
                <w:b/>
                <w:sz w:val="24"/>
              </w:rPr>
              <w:lastRenderedPageBreak/>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8</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sz w:val="24"/>
              </w:rPr>
            </w:pPr>
            <w:r>
              <w:rPr>
                <w:rFonts w:ascii="Times New Roman" w:hAnsi="Times New Roman"/>
                <w:sz w:val="24"/>
              </w:rPr>
              <w:t xml:space="preserve">ОК 01, </w:t>
            </w:r>
          </w:p>
          <w:p w:rsidR="00370EEE" w:rsidRDefault="00370EEE" w:rsidP="00370EEE">
            <w:pPr>
              <w:spacing w:after="0"/>
              <w:jc w:val="center"/>
              <w:rPr>
                <w:rFonts w:ascii="Times New Roman" w:hAnsi="Times New Roman"/>
                <w:sz w:val="24"/>
              </w:rPr>
            </w:pPr>
            <w:r>
              <w:rPr>
                <w:rFonts w:ascii="Times New Roman" w:hAnsi="Times New Roman"/>
                <w:sz w:val="24"/>
              </w:rPr>
              <w:t>ОК 04,</w:t>
            </w:r>
          </w:p>
          <w:p w:rsidR="00370EEE" w:rsidRDefault="00370EEE" w:rsidP="00370EEE">
            <w:pPr>
              <w:spacing w:after="0"/>
              <w:jc w:val="center"/>
              <w:rPr>
                <w:rFonts w:ascii="Times New Roman" w:hAnsi="Times New Roman"/>
                <w:sz w:val="24"/>
              </w:rPr>
            </w:pPr>
            <w:r>
              <w:rPr>
                <w:rFonts w:ascii="Times New Roman" w:hAnsi="Times New Roman"/>
                <w:sz w:val="24"/>
              </w:rPr>
              <w:lastRenderedPageBreak/>
              <w:t>ОК 08,</w:t>
            </w:r>
          </w:p>
          <w:p w:rsidR="00370EEE" w:rsidRDefault="00370EEE" w:rsidP="00370EEE">
            <w:pPr>
              <w:spacing w:after="0"/>
              <w:jc w:val="center"/>
              <w:rPr>
                <w:rFonts w:ascii="Times New Roman" w:hAnsi="Times New Roman"/>
                <w:b/>
                <w:sz w:val="24"/>
              </w:rPr>
            </w:pPr>
          </w:p>
        </w:tc>
      </w:tr>
      <w:tr w:rsidR="00370EEE" w:rsidTr="00F8181A">
        <w:trPr>
          <w:trHeight w:val="283"/>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61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sz w:val="24"/>
              </w:rPr>
            </w:pPr>
            <w:r>
              <w:rPr>
                <w:rFonts w:ascii="Times New Roman" w:hAnsi="Times New Roman"/>
                <w:sz w:val="24"/>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61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sz w:val="24"/>
              </w:rPr>
            </w:pPr>
            <w:r>
              <w:rPr>
                <w:rFonts w:ascii="Times New Roman" w:hAnsi="Times New Roman"/>
                <w:sz w:val="24"/>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6"/>
        </w:trPr>
        <w:tc>
          <w:tcPr>
            <w:tcW w:w="1272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Основное содержание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0EEE" w:rsidRDefault="00370EEE" w:rsidP="00370EEE">
            <w:pPr>
              <w:spacing w:after="0"/>
              <w:jc w:val="center"/>
              <w:rPr>
                <w:rFonts w:ascii="Times New Roman" w:hAnsi="Times New Roman"/>
                <w:b/>
                <w:sz w:val="24"/>
              </w:rPr>
            </w:pPr>
            <w:r>
              <w:rPr>
                <w:rFonts w:ascii="Times New Roman" w:hAnsi="Times New Roman"/>
                <w:b/>
                <w:sz w:val="24"/>
              </w:rPr>
              <w:t>50</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p>
        </w:tc>
      </w:tr>
      <w:tr w:rsidR="00370EEE" w:rsidTr="00F8181A">
        <w:trPr>
          <w:trHeight w:val="20"/>
        </w:trPr>
        <w:tc>
          <w:tcPr>
            <w:tcW w:w="1272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Учебно-тренировочные занятия</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0EEE" w:rsidRDefault="00370EEE" w:rsidP="00370EEE">
            <w:pPr>
              <w:spacing w:after="0"/>
              <w:jc w:val="center"/>
              <w:rPr>
                <w:rFonts w:ascii="Times New Roman" w:hAnsi="Times New Roman"/>
                <w:b/>
                <w:sz w:val="24"/>
              </w:rPr>
            </w:pPr>
            <w:r>
              <w:rPr>
                <w:rFonts w:ascii="Times New Roman" w:hAnsi="Times New Roman"/>
                <w:b/>
                <w:sz w:val="24"/>
              </w:rPr>
              <w:t>50</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p>
        </w:tc>
      </w:tr>
      <w:tr w:rsidR="00370EEE" w:rsidTr="00F8181A">
        <w:trPr>
          <w:trHeight w:val="20"/>
        </w:trPr>
        <w:tc>
          <w:tcPr>
            <w:tcW w:w="1272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i/>
                <w:sz w:val="24"/>
              </w:rPr>
              <w:t xml:space="preserve">Гимнастика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0EEE" w:rsidRDefault="00370EEE" w:rsidP="00370EEE">
            <w:pPr>
              <w:spacing w:after="0"/>
              <w:jc w:val="center"/>
              <w:rPr>
                <w:rFonts w:ascii="Times New Roman" w:hAnsi="Times New Roman"/>
                <w:b/>
                <w:sz w:val="24"/>
              </w:rPr>
            </w:pPr>
            <w:r>
              <w:rPr>
                <w:rFonts w:ascii="Times New Roman" w:hAnsi="Times New Roman"/>
                <w:b/>
                <w:sz w:val="24"/>
              </w:rPr>
              <w:t>12</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p>
        </w:tc>
      </w:tr>
      <w:tr w:rsidR="00370EEE" w:rsidTr="00F8181A">
        <w:trPr>
          <w:trHeight w:val="198"/>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sz w:val="24"/>
              </w:rPr>
            </w:pPr>
            <w:r>
              <w:rPr>
                <w:rFonts w:ascii="Times New Roman" w:hAnsi="Times New Roman"/>
                <w:b/>
                <w:sz w:val="24"/>
              </w:rPr>
              <w:t xml:space="preserve">Тема 2.6. </w:t>
            </w:r>
            <w:r>
              <w:rPr>
                <w:rFonts w:ascii="Times New Roman" w:hAnsi="Times New Roman"/>
              </w:rPr>
              <w:br/>
            </w:r>
            <w:r>
              <w:rPr>
                <w:rFonts w:ascii="Times New Roman" w:hAnsi="Times New Roman"/>
                <w:sz w:val="24"/>
              </w:rPr>
              <w:t xml:space="preserve">Основная гимнастика </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b/>
                <w:sz w:val="24"/>
              </w:rPr>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sz w:val="24"/>
              </w:rPr>
            </w:pPr>
            <w:r>
              <w:rPr>
                <w:rFonts w:ascii="Times New Roman" w:hAnsi="Times New Roman"/>
                <w:sz w:val="24"/>
              </w:rPr>
              <w:t xml:space="preserve">ОК 01, </w:t>
            </w:r>
          </w:p>
          <w:p w:rsidR="00370EEE" w:rsidRDefault="00370EEE" w:rsidP="00370EEE">
            <w:pPr>
              <w:spacing w:after="0"/>
              <w:jc w:val="center"/>
              <w:rPr>
                <w:rFonts w:ascii="Times New Roman" w:hAnsi="Times New Roman"/>
                <w:sz w:val="24"/>
              </w:rPr>
            </w:pPr>
            <w:r>
              <w:rPr>
                <w:rFonts w:ascii="Times New Roman" w:hAnsi="Times New Roman"/>
                <w:sz w:val="24"/>
              </w:rPr>
              <w:t xml:space="preserve">ОК 04, </w:t>
            </w:r>
          </w:p>
          <w:p w:rsidR="00370EEE" w:rsidRDefault="00370EEE" w:rsidP="00370EEE">
            <w:pPr>
              <w:spacing w:after="0"/>
              <w:jc w:val="center"/>
              <w:rPr>
                <w:rFonts w:ascii="Times New Roman" w:hAnsi="Times New Roman"/>
                <w:b/>
                <w:sz w:val="24"/>
              </w:rPr>
            </w:pPr>
            <w:r>
              <w:rPr>
                <w:rFonts w:ascii="Times New Roman" w:hAnsi="Times New Roman"/>
                <w:sz w:val="24"/>
              </w:rPr>
              <w:t>ОК 08</w:t>
            </w:r>
          </w:p>
        </w:tc>
      </w:tr>
      <w:tr w:rsidR="00370EEE" w:rsidTr="00F8181A">
        <w:trPr>
          <w:trHeight w:val="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sz w:val="24"/>
              </w:rPr>
              <w:t xml:space="preserve">Техника безопасности на занятиях гимнастикой. </w:t>
            </w:r>
          </w:p>
          <w:p w:rsidR="00370EEE" w:rsidRDefault="00370EEE" w:rsidP="00370EEE">
            <w:pPr>
              <w:spacing w:after="0"/>
              <w:jc w:val="both"/>
              <w:rPr>
                <w:rFonts w:ascii="Times New Roman" w:hAnsi="Times New Roman"/>
                <w:sz w:val="24"/>
              </w:rPr>
            </w:pPr>
            <w:r>
              <w:rPr>
                <w:rFonts w:ascii="Times New Roman" w:hAnsi="Times New Roman"/>
                <w:sz w:val="24"/>
              </w:rPr>
              <w:t xml:space="preserve">Выполнение строевых упражнений, строевых приёмов: построений и перестроений, передвижений, </w:t>
            </w:r>
            <w:proofErr w:type="spellStart"/>
            <w:r>
              <w:rPr>
                <w:rFonts w:ascii="Times New Roman" w:hAnsi="Times New Roman"/>
                <w:sz w:val="24"/>
              </w:rPr>
              <w:t>размыканий</w:t>
            </w:r>
            <w:proofErr w:type="spellEnd"/>
            <w:r>
              <w:rPr>
                <w:rFonts w:ascii="Times New Roman" w:hAnsi="Times New Roman"/>
                <w:sz w:val="24"/>
              </w:rPr>
              <w:t xml:space="preserve"> и </w:t>
            </w:r>
            <w:proofErr w:type="spellStart"/>
            <w:r>
              <w:rPr>
                <w:rFonts w:ascii="Times New Roman" w:hAnsi="Times New Roman"/>
                <w:sz w:val="24"/>
              </w:rPr>
              <w:t>смыканий</w:t>
            </w:r>
            <w:proofErr w:type="spellEnd"/>
            <w:r>
              <w:rPr>
                <w:rFonts w:ascii="Times New Roman" w:hAnsi="Times New Roman"/>
                <w:sz w:val="24"/>
              </w:rPr>
              <w:t xml:space="preserve">, поворотов на месте. </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2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sz w:val="24"/>
              </w:rPr>
              <w:t>Выполнение общеразвивающих упражнений без предмета и с предметом; в парах, в группах, на снарядах и тренажерах.</w:t>
            </w:r>
          </w:p>
          <w:p w:rsidR="00370EEE" w:rsidRDefault="00370EEE" w:rsidP="00370EEE">
            <w:pPr>
              <w:spacing w:after="0"/>
              <w:jc w:val="both"/>
              <w:rPr>
                <w:rFonts w:ascii="Times New Roman" w:hAnsi="Times New Roman"/>
                <w:sz w:val="24"/>
              </w:rPr>
            </w:pPr>
            <w:r>
              <w:rPr>
                <w:rFonts w:ascii="Times New Roman" w:hAnsi="Times New Roman"/>
                <w:sz w:val="24"/>
              </w:rPr>
              <w:t xml:space="preserve">Выполнение прикладных упражнений: ходьбы и бега, упражнений в равновесии, лазанье и </w:t>
            </w:r>
            <w:proofErr w:type="spellStart"/>
            <w:r>
              <w:rPr>
                <w:rFonts w:ascii="Times New Roman" w:hAnsi="Times New Roman"/>
                <w:sz w:val="24"/>
              </w:rPr>
              <w:t>перелазание</w:t>
            </w:r>
            <w:proofErr w:type="spellEnd"/>
            <w:r>
              <w:rPr>
                <w:rFonts w:ascii="Times New Roman" w:hAnsi="Times New Roman"/>
                <w:sz w:val="24"/>
              </w:rPr>
              <w:t>, метание и ловля, поднимание и переноска груза, прыжки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20"/>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 xml:space="preserve">Тема 2.7. </w:t>
            </w:r>
            <w:r>
              <w:rPr>
                <w:rFonts w:ascii="Times New Roman" w:hAnsi="Times New Roman"/>
              </w:rPr>
              <w:br/>
            </w:r>
            <w:r>
              <w:rPr>
                <w:rFonts w:ascii="Times New Roman" w:hAnsi="Times New Roman"/>
                <w:sz w:val="24"/>
              </w:rPr>
              <w:t>Спортивная гимнастика</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b/>
                <w:sz w:val="24"/>
              </w:rPr>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4</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p>
        </w:tc>
      </w:tr>
      <w:tr w:rsidR="00370EEE" w:rsidTr="00F8181A">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sz w:val="24"/>
              </w:rPr>
            </w:pPr>
            <w:r>
              <w:rPr>
                <w:rFonts w:ascii="Times New Roman" w:hAnsi="Times New Roman"/>
                <w:sz w:val="24"/>
              </w:rPr>
              <w:t xml:space="preserve">ОК 01, </w:t>
            </w:r>
          </w:p>
          <w:p w:rsidR="00370EEE" w:rsidRDefault="00370EEE" w:rsidP="00370EEE">
            <w:pPr>
              <w:spacing w:after="0"/>
              <w:jc w:val="center"/>
              <w:rPr>
                <w:rFonts w:ascii="Times New Roman" w:hAnsi="Times New Roman"/>
                <w:sz w:val="24"/>
              </w:rPr>
            </w:pPr>
            <w:r>
              <w:rPr>
                <w:rFonts w:ascii="Times New Roman" w:hAnsi="Times New Roman"/>
                <w:sz w:val="24"/>
              </w:rPr>
              <w:t xml:space="preserve">ОК 04, </w:t>
            </w:r>
          </w:p>
          <w:p w:rsidR="00370EEE" w:rsidRDefault="00370EEE" w:rsidP="00370EEE">
            <w:pPr>
              <w:spacing w:after="0"/>
              <w:jc w:val="center"/>
              <w:rPr>
                <w:rFonts w:ascii="Times New Roman" w:hAnsi="Times New Roman"/>
                <w:sz w:val="24"/>
              </w:rPr>
            </w:pPr>
            <w:r>
              <w:rPr>
                <w:rFonts w:ascii="Times New Roman" w:hAnsi="Times New Roman"/>
                <w:sz w:val="24"/>
              </w:rPr>
              <w:t>ОК 08</w:t>
            </w:r>
          </w:p>
          <w:p w:rsidR="00370EEE" w:rsidRDefault="00370EEE" w:rsidP="00370EEE">
            <w:pPr>
              <w:spacing w:after="0"/>
              <w:jc w:val="center"/>
              <w:rPr>
                <w:rFonts w:ascii="Times New Roman" w:hAnsi="Times New Roman"/>
                <w:b/>
                <w:sz w:val="24"/>
              </w:rPr>
            </w:pPr>
          </w:p>
        </w:tc>
      </w:tr>
      <w:tr w:rsidR="00370EEE" w:rsidTr="00F8181A">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sz w:val="24"/>
              </w:rPr>
              <w:t>Освоение и совершенствование элементов и комбинаций на брусьях разной высоты (девушки); на параллельных брусьях (юноши)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sz w:val="24"/>
              </w:rPr>
              <w:t>Освоение и совершенствование элементов и комбинаций на бревне (девушки); на перекладине (юноши)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sz w:val="24"/>
              </w:rPr>
              <w:t>Освоение и совершенствование опорного прыжка через коня: углом с косого разбега толчком одной ногой (девушки); опорного прыжка через коня: ноги врозь (юноши)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sz w:val="24"/>
              </w:rPr>
              <w:t>Элементы и комбинации на снарядах спортивной гимнастики: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6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center"/>
              <w:rPr>
                <w:rFonts w:ascii="Times New Roman" w:hAnsi="Times New Roman"/>
                <w:b/>
                <w:sz w:val="24"/>
              </w:rPr>
            </w:pPr>
            <w:r>
              <w:rPr>
                <w:rFonts w:ascii="Times New Roman" w:hAnsi="Times New Roman"/>
                <w:b/>
                <w:sz w:val="24"/>
              </w:rPr>
              <w:t>Девушки</w:t>
            </w:r>
          </w:p>
        </w:tc>
        <w:tc>
          <w:tcPr>
            <w:tcW w:w="61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center"/>
              <w:rPr>
                <w:rFonts w:ascii="Times New Roman" w:hAnsi="Times New Roman"/>
                <w:b/>
                <w:sz w:val="24"/>
              </w:rPr>
            </w:pPr>
            <w:r>
              <w:rPr>
                <w:rFonts w:ascii="Times New Roman" w:hAnsi="Times New Roman"/>
                <w:b/>
                <w:sz w:val="24"/>
              </w:rPr>
              <w:t>Юноши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numPr>
                <w:ilvl w:val="0"/>
                <w:numId w:val="27"/>
              </w:numPr>
              <w:tabs>
                <w:tab w:val="left" w:pos="326"/>
              </w:tabs>
              <w:spacing w:after="0"/>
              <w:ind w:left="43" w:firstLine="0"/>
              <w:contextualSpacing/>
              <w:rPr>
                <w:rFonts w:ascii="Times New Roman" w:hAnsi="Times New Roman"/>
                <w:sz w:val="24"/>
              </w:rPr>
            </w:pPr>
            <w:r>
              <w:rPr>
                <w:rFonts w:ascii="Times New Roman" w:hAnsi="Times New Roman"/>
                <w:sz w:val="24"/>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61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tabs>
                <w:tab w:val="left" w:pos="303"/>
              </w:tabs>
              <w:spacing w:after="0"/>
              <w:contextualSpacing/>
              <w:jc w:val="both"/>
              <w:rPr>
                <w:rFonts w:ascii="Times New Roman" w:hAnsi="Times New Roman"/>
                <w:b/>
                <w:sz w:val="24"/>
              </w:rPr>
            </w:pPr>
            <w:r>
              <w:rPr>
                <w:rFonts w:ascii="Times New Roman" w:hAnsi="Times New Roman"/>
                <w:sz w:val="24"/>
              </w:rPr>
              <w:t xml:space="preserve">1. Висы и упоры: подъем в упор силой; вис согнувшись – вис прогнувшись сзади; подъем переворотом, сгибание и разгибание рук в упоре на брусьях; подъем разгибов </w:t>
            </w:r>
            <w:r w:rsidR="004569C0">
              <w:rPr>
                <w:rFonts w:ascii="Times New Roman" w:hAnsi="Times New Roman"/>
                <w:sz w:val="24"/>
              </w:rPr>
              <w:t>в седы ноги</w:t>
            </w:r>
            <w:r>
              <w:rPr>
                <w:rFonts w:ascii="Times New Roman" w:hAnsi="Times New Roman"/>
                <w:sz w:val="24"/>
              </w:rPr>
              <w:t xml:space="preserve"> врозь; стойка на плечах из седа ноги врозь; соскок махом назад.</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numPr>
                <w:ilvl w:val="0"/>
                <w:numId w:val="27"/>
              </w:numPr>
              <w:tabs>
                <w:tab w:val="left" w:pos="326"/>
              </w:tabs>
              <w:spacing w:after="0"/>
              <w:ind w:left="43" w:firstLine="0"/>
              <w:contextualSpacing/>
              <w:jc w:val="both"/>
              <w:rPr>
                <w:rFonts w:ascii="Times New Roman" w:hAnsi="Times New Roman"/>
                <w:sz w:val="24"/>
              </w:rPr>
            </w:pPr>
            <w:r>
              <w:rPr>
                <w:rFonts w:ascii="Times New Roman" w:hAnsi="Times New Roman"/>
                <w:sz w:val="24"/>
              </w:rPr>
              <w:t>Бревно: вскок, седы, упоры, прыжки, разновидности передвижений, равновесия, танцевальные шаги, соскок с конца бревна</w:t>
            </w:r>
          </w:p>
        </w:tc>
        <w:tc>
          <w:tcPr>
            <w:tcW w:w="61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tabs>
                <w:tab w:val="left" w:pos="303"/>
              </w:tabs>
              <w:spacing w:after="0"/>
              <w:contextualSpacing/>
              <w:jc w:val="both"/>
              <w:rPr>
                <w:rFonts w:ascii="Times New Roman" w:hAnsi="Times New Roman"/>
                <w:sz w:val="24"/>
              </w:rPr>
            </w:pPr>
            <w:r>
              <w:rPr>
                <w:rFonts w:ascii="Times New Roman" w:hAnsi="Times New Roman"/>
                <w:sz w:val="24"/>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numPr>
                <w:ilvl w:val="0"/>
                <w:numId w:val="27"/>
              </w:numPr>
              <w:tabs>
                <w:tab w:val="left" w:pos="326"/>
              </w:tabs>
              <w:spacing w:after="0"/>
              <w:ind w:left="43" w:firstLine="0"/>
              <w:contextualSpacing/>
              <w:rPr>
                <w:rFonts w:ascii="Times New Roman" w:hAnsi="Times New Roman"/>
                <w:sz w:val="24"/>
              </w:rPr>
            </w:pPr>
            <w:r>
              <w:rPr>
                <w:rFonts w:ascii="Times New Roman" w:hAnsi="Times New Roman"/>
                <w:sz w:val="24"/>
              </w:rPr>
              <w:t>Опорные прыжки: через коня углом с косого разбега толчком одной ногой</w:t>
            </w:r>
          </w:p>
        </w:tc>
        <w:tc>
          <w:tcPr>
            <w:tcW w:w="61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tabs>
                <w:tab w:val="left" w:pos="303"/>
              </w:tabs>
              <w:spacing w:after="0"/>
              <w:ind w:left="43"/>
              <w:contextualSpacing/>
              <w:rPr>
                <w:rFonts w:ascii="Times New Roman" w:hAnsi="Times New Roman"/>
                <w:sz w:val="24"/>
              </w:rPr>
            </w:pPr>
            <w:r>
              <w:rPr>
                <w:rFonts w:ascii="Times New Roman" w:hAnsi="Times New Roman"/>
                <w:sz w:val="24"/>
              </w:rPr>
              <w:t>3. Опорные прыжки: через коня ноги врозь</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37"/>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sz w:val="24"/>
              </w:rPr>
            </w:pPr>
            <w:r>
              <w:rPr>
                <w:rFonts w:ascii="Times New Roman" w:hAnsi="Times New Roman"/>
                <w:b/>
                <w:sz w:val="24"/>
              </w:rPr>
              <w:t xml:space="preserve">Тема 2.8. </w:t>
            </w:r>
            <w:r>
              <w:rPr>
                <w:rFonts w:ascii="Times New Roman" w:hAnsi="Times New Roman"/>
              </w:rPr>
              <w:br/>
            </w:r>
            <w:r>
              <w:rPr>
                <w:rFonts w:ascii="Times New Roman" w:hAnsi="Times New Roman"/>
                <w:sz w:val="24"/>
              </w:rPr>
              <w:t>Акробатика</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b/>
                <w:sz w:val="24"/>
              </w:rPr>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sz w:val="24"/>
              </w:rPr>
            </w:pPr>
            <w:r>
              <w:rPr>
                <w:rFonts w:ascii="Times New Roman" w:hAnsi="Times New Roman"/>
                <w:sz w:val="24"/>
              </w:rPr>
              <w:t xml:space="preserve">ОК 01, </w:t>
            </w:r>
          </w:p>
          <w:p w:rsidR="00370EEE" w:rsidRDefault="00370EEE" w:rsidP="00370EEE">
            <w:pPr>
              <w:spacing w:after="0"/>
              <w:jc w:val="center"/>
              <w:rPr>
                <w:rFonts w:ascii="Times New Roman" w:hAnsi="Times New Roman"/>
                <w:sz w:val="24"/>
              </w:rPr>
            </w:pPr>
            <w:r>
              <w:rPr>
                <w:rFonts w:ascii="Times New Roman" w:hAnsi="Times New Roman"/>
                <w:sz w:val="24"/>
              </w:rPr>
              <w:t>ОК 04,</w:t>
            </w:r>
          </w:p>
          <w:p w:rsidR="00370EEE" w:rsidRDefault="00370EEE" w:rsidP="00370EEE">
            <w:pPr>
              <w:spacing w:after="0"/>
              <w:jc w:val="center"/>
              <w:rPr>
                <w:rFonts w:ascii="Times New Roman" w:hAnsi="Times New Roman"/>
                <w:sz w:val="24"/>
              </w:rPr>
            </w:pPr>
            <w:r>
              <w:rPr>
                <w:rFonts w:ascii="Times New Roman" w:hAnsi="Times New Roman"/>
                <w:sz w:val="24"/>
              </w:rPr>
              <w:t>ОК 08</w:t>
            </w:r>
          </w:p>
          <w:p w:rsidR="00370EEE" w:rsidRDefault="00370EEE" w:rsidP="00370EEE">
            <w:pPr>
              <w:spacing w:after="0"/>
              <w:jc w:val="center"/>
              <w:rPr>
                <w:rFonts w:ascii="Times New Roman" w:hAnsi="Times New Roman"/>
                <w:sz w:val="24"/>
              </w:rPr>
            </w:pPr>
          </w:p>
        </w:tc>
      </w:tr>
      <w:tr w:rsidR="00370EEE" w:rsidTr="00F8181A">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sz w:val="24"/>
              </w:rP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sz w:val="24"/>
              </w:rPr>
              <w:t>Совершенствование акробатических элементов</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sz w:val="24"/>
              </w:rPr>
              <w:t>Освоение и совершенствование акробатической комбинации (последовательность выполнения элементов в акробатической комбинации может изменяться):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3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569C0" w:rsidRDefault="004569C0" w:rsidP="004569C0">
            <w:pPr>
              <w:spacing w:after="0"/>
              <w:rPr>
                <w:rFonts w:ascii="Times New Roman" w:hAnsi="Times New Roman"/>
                <w:b/>
                <w:sz w:val="24"/>
              </w:rPr>
            </w:pPr>
            <w:r>
              <w:rPr>
                <w:rFonts w:ascii="Times New Roman" w:hAnsi="Times New Roman"/>
                <w:b/>
                <w:sz w:val="24"/>
              </w:rPr>
              <w:lastRenderedPageBreak/>
              <w:t>Тема 2.9 (1)</w:t>
            </w:r>
          </w:p>
          <w:p w:rsidR="00370EEE" w:rsidRDefault="00370EEE" w:rsidP="004569C0">
            <w:pPr>
              <w:spacing w:after="0"/>
              <w:rPr>
                <w:rFonts w:ascii="Times New Roman" w:hAnsi="Times New Roman"/>
                <w:sz w:val="24"/>
              </w:rPr>
            </w:pPr>
            <w:r>
              <w:rPr>
                <w:rFonts w:ascii="Times New Roman" w:hAnsi="Times New Roman"/>
                <w:sz w:val="24"/>
              </w:rPr>
              <w:t>Аэробная гимнастика</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b/>
                <w:sz w:val="24"/>
              </w:rPr>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sz w:val="24"/>
              </w:rPr>
            </w:pPr>
            <w:r>
              <w:rPr>
                <w:rFonts w:ascii="Times New Roman" w:hAnsi="Times New Roman"/>
                <w:sz w:val="24"/>
              </w:rPr>
              <w:t xml:space="preserve">ОК 01, </w:t>
            </w:r>
          </w:p>
          <w:p w:rsidR="00370EEE" w:rsidRDefault="00370EEE" w:rsidP="00370EEE">
            <w:pPr>
              <w:spacing w:after="0"/>
              <w:jc w:val="center"/>
              <w:rPr>
                <w:rFonts w:ascii="Times New Roman" w:hAnsi="Times New Roman"/>
                <w:sz w:val="24"/>
              </w:rPr>
            </w:pPr>
            <w:r>
              <w:rPr>
                <w:rFonts w:ascii="Times New Roman" w:hAnsi="Times New Roman"/>
                <w:sz w:val="24"/>
              </w:rPr>
              <w:t xml:space="preserve">ОК 04, </w:t>
            </w:r>
          </w:p>
          <w:p w:rsidR="00370EEE" w:rsidRDefault="00370EEE" w:rsidP="00370EEE">
            <w:pPr>
              <w:spacing w:after="0"/>
              <w:jc w:val="center"/>
              <w:rPr>
                <w:rFonts w:ascii="Times New Roman" w:hAnsi="Times New Roman"/>
                <w:sz w:val="24"/>
              </w:rPr>
            </w:pPr>
            <w:r>
              <w:rPr>
                <w:rFonts w:ascii="Times New Roman" w:hAnsi="Times New Roman"/>
                <w:sz w:val="24"/>
              </w:rPr>
              <w:t>ОК 08</w:t>
            </w:r>
          </w:p>
          <w:p w:rsidR="00370EEE" w:rsidRDefault="00370EEE" w:rsidP="00370EEE">
            <w:pPr>
              <w:spacing w:after="0"/>
              <w:jc w:val="center"/>
              <w:rPr>
                <w:rFonts w:ascii="Times New Roman" w:hAnsi="Times New Roman"/>
                <w:b/>
                <w:sz w:val="24"/>
              </w:rPr>
            </w:pPr>
          </w:p>
        </w:tc>
      </w:tr>
      <w:tr w:rsidR="00370EEE" w:rsidTr="00F8181A">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tabs>
                <w:tab w:val="left" w:pos="349"/>
              </w:tabs>
              <w:spacing w:after="0"/>
              <w:ind w:left="43"/>
              <w:contextualSpacing/>
              <w:jc w:val="both"/>
              <w:rPr>
                <w:rFonts w:ascii="Times New Roman" w:hAnsi="Times New Roman"/>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tabs>
                <w:tab w:val="left" w:pos="349"/>
              </w:tabs>
              <w:spacing w:after="0"/>
              <w:ind w:left="43"/>
              <w:contextualSpacing/>
              <w:jc w:val="both"/>
              <w:rPr>
                <w:rFonts w:ascii="Times New Roman" w:hAnsi="Times New Roman"/>
                <w:sz w:val="24"/>
              </w:rPr>
            </w:pPr>
            <w:r>
              <w:rPr>
                <w:rFonts w:ascii="Times New Roman" w:hAnsi="Times New Roman"/>
                <w:sz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tabs>
                <w:tab w:val="left" w:pos="349"/>
              </w:tabs>
              <w:spacing w:after="0"/>
              <w:ind w:left="43"/>
              <w:contextualSpacing/>
              <w:jc w:val="both"/>
              <w:rPr>
                <w:rFonts w:ascii="Times New Roman" w:hAnsi="Times New Roman"/>
                <w:sz w:val="24"/>
              </w:rPr>
            </w:pPr>
            <w:r>
              <w:rPr>
                <w:rFonts w:ascii="Times New Roman" w:hAnsi="Times New Roman"/>
                <w:sz w:val="24"/>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tabs>
                <w:tab w:val="left" w:pos="349"/>
              </w:tabs>
              <w:spacing w:after="0"/>
              <w:ind w:left="43"/>
              <w:contextualSpacing/>
              <w:jc w:val="both"/>
              <w:rPr>
                <w:rFonts w:ascii="Times New Roman" w:hAnsi="Times New Roman"/>
                <w:sz w:val="24"/>
              </w:rPr>
            </w:pPr>
            <w:r>
              <w:rPr>
                <w:rFonts w:ascii="Times New Roman" w:hAnsi="Times New Roman"/>
                <w:sz w:val="24"/>
              </w:rPr>
              <w:t xml:space="preserve">Комплексы для развития физических способностей средствами аэробики, в </w:t>
            </w:r>
            <w:proofErr w:type="spellStart"/>
            <w:r>
              <w:rPr>
                <w:rFonts w:ascii="Times New Roman" w:hAnsi="Times New Roman"/>
                <w:sz w:val="24"/>
              </w:rPr>
              <w:t>т.ч</w:t>
            </w:r>
            <w:proofErr w:type="spellEnd"/>
            <w:r>
              <w:rPr>
                <w:rFonts w:ascii="Times New Roman" w:hAnsi="Times New Roman"/>
                <w:sz w:val="24"/>
              </w:rPr>
              <w:t xml:space="preserve">. с использованием новых видов оборудования и направлений аэробики (классическая, степ-аэробика, </w:t>
            </w:r>
            <w:proofErr w:type="spellStart"/>
            <w:r>
              <w:rPr>
                <w:rFonts w:ascii="Times New Roman" w:hAnsi="Times New Roman"/>
                <w:sz w:val="24"/>
              </w:rPr>
              <w:t>фитбол</w:t>
            </w:r>
            <w:proofErr w:type="spellEnd"/>
            <w:r>
              <w:rPr>
                <w:rFonts w:ascii="Times New Roman" w:hAnsi="Times New Roman"/>
                <w:sz w:val="24"/>
              </w:rPr>
              <w:t>-аэробика и т. п.).</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34"/>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sz w:val="24"/>
              </w:rPr>
            </w:pPr>
            <w:r>
              <w:rPr>
                <w:rFonts w:ascii="Times New Roman" w:hAnsi="Times New Roman"/>
                <w:b/>
                <w:sz w:val="24"/>
              </w:rPr>
              <w:t xml:space="preserve">Тема 2.9 (2). </w:t>
            </w:r>
            <w:r>
              <w:rPr>
                <w:rFonts w:ascii="Times New Roman" w:hAnsi="Times New Roman"/>
                <w:sz w:val="24"/>
              </w:rPr>
              <w:t>Атлетическая гимнастика</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sz w:val="24"/>
              </w:rPr>
            </w:pPr>
            <w:r>
              <w:rPr>
                <w:rFonts w:ascii="Times New Roman" w:hAnsi="Times New Roman"/>
                <w:sz w:val="24"/>
              </w:rPr>
              <w:t xml:space="preserve">ОК 01, </w:t>
            </w:r>
          </w:p>
          <w:p w:rsidR="00370EEE" w:rsidRDefault="00370EEE" w:rsidP="00370EEE">
            <w:pPr>
              <w:spacing w:after="0"/>
              <w:jc w:val="center"/>
              <w:rPr>
                <w:rFonts w:ascii="Times New Roman" w:hAnsi="Times New Roman"/>
                <w:sz w:val="24"/>
              </w:rPr>
            </w:pPr>
            <w:r>
              <w:rPr>
                <w:rFonts w:ascii="Times New Roman" w:hAnsi="Times New Roman"/>
                <w:sz w:val="24"/>
              </w:rPr>
              <w:t xml:space="preserve">ОК 04, </w:t>
            </w:r>
          </w:p>
          <w:p w:rsidR="00370EEE" w:rsidRDefault="00370EEE" w:rsidP="00370EEE">
            <w:pPr>
              <w:spacing w:after="0"/>
              <w:jc w:val="center"/>
              <w:rPr>
                <w:rFonts w:ascii="Times New Roman" w:hAnsi="Times New Roman"/>
                <w:sz w:val="24"/>
              </w:rPr>
            </w:pPr>
            <w:r>
              <w:rPr>
                <w:rFonts w:ascii="Times New Roman" w:hAnsi="Times New Roman"/>
                <w:sz w:val="24"/>
              </w:rPr>
              <w:t>ОК 08</w:t>
            </w:r>
          </w:p>
          <w:p w:rsidR="00370EEE" w:rsidRDefault="00370EEE" w:rsidP="00370EEE">
            <w:pPr>
              <w:spacing w:after="0"/>
              <w:jc w:val="center"/>
              <w:rPr>
                <w:rFonts w:ascii="Times New Roman" w:hAnsi="Times New Roman"/>
                <w:b/>
                <w:sz w:val="24"/>
              </w:rPr>
            </w:pPr>
          </w:p>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sz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sz w:val="24"/>
              </w:rPr>
              <w:t>Выполнение упражнений и комплексов упражнений с использованием новых видов фитнесс оборудования.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sz w:val="24"/>
              </w:rPr>
              <w:t xml:space="preserve">Выполнение упражнений и комплексов упражнений на силовых тренажерах и </w:t>
            </w:r>
            <w:proofErr w:type="spellStart"/>
            <w:r>
              <w:rPr>
                <w:rFonts w:ascii="Times New Roman" w:hAnsi="Times New Roman"/>
                <w:sz w:val="24"/>
              </w:rPr>
              <w:t>кардиотренажерах</w:t>
            </w:r>
            <w:proofErr w:type="spellEnd"/>
            <w:r>
              <w:rPr>
                <w:rFonts w:ascii="Times New Roman" w:hAnsi="Times New Roman"/>
                <w:sz w:val="24"/>
              </w:rPr>
              <w:t>.</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1272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b/>
                <w:i/>
                <w:sz w:val="24"/>
              </w:rPr>
            </w:pPr>
            <w:r>
              <w:rPr>
                <w:rFonts w:ascii="Times New Roman" w:hAnsi="Times New Roman"/>
                <w:b/>
                <w:i/>
                <w:sz w:val="24"/>
              </w:rPr>
              <w:t>Атлетические единоборства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p>
        </w:tc>
      </w:tr>
      <w:tr w:rsidR="00370EEE" w:rsidTr="00F8181A">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b/>
                <w:sz w:val="24"/>
              </w:rPr>
            </w:pPr>
            <w:r>
              <w:rPr>
                <w:rFonts w:ascii="Times New Roman" w:hAnsi="Times New Roman"/>
                <w:b/>
                <w:sz w:val="24"/>
              </w:rPr>
              <w:t xml:space="preserve">Тема 2.10. </w:t>
            </w:r>
          </w:p>
          <w:p w:rsidR="00370EEE" w:rsidRDefault="00370EEE" w:rsidP="00370EEE">
            <w:pPr>
              <w:spacing w:after="0"/>
              <w:jc w:val="both"/>
              <w:rPr>
                <w:rFonts w:ascii="Times New Roman" w:hAnsi="Times New Roman"/>
                <w:b/>
                <w:sz w:val="24"/>
              </w:rPr>
            </w:pPr>
            <w:r>
              <w:rPr>
                <w:rFonts w:ascii="Times New Roman" w:hAnsi="Times New Roman"/>
                <w:sz w:val="24"/>
              </w:rPr>
              <w:t>Атлетические единоборства</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widowControl w:val="0"/>
              <w:spacing w:after="0"/>
              <w:rPr>
                <w:rFonts w:ascii="Times New Roman" w:hAnsi="Times New Roman"/>
                <w:sz w:val="24"/>
                <w:highlight w:val="yellow"/>
              </w:rPr>
            </w:pPr>
            <w:r>
              <w:rPr>
                <w:rFonts w:ascii="Times New Roman" w:hAnsi="Times New Roman"/>
                <w:b/>
                <w:sz w:val="24"/>
              </w:rPr>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sz w:val="24"/>
              </w:rPr>
            </w:pPr>
            <w:r>
              <w:rPr>
                <w:rFonts w:ascii="Times New Roman" w:hAnsi="Times New Roman"/>
                <w:sz w:val="24"/>
              </w:rPr>
              <w:t xml:space="preserve">ОК 01, </w:t>
            </w:r>
          </w:p>
          <w:p w:rsidR="00370EEE" w:rsidRDefault="00370EEE" w:rsidP="00370EEE">
            <w:pPr>
              <w:spacing w:after="0"/>
              <w:jc w:val="center"/>
              <w:rPr>
                <w:rFonts w:ascii="Times New Roman" w:hAnsi="Times New Roman"/>
                <w:sz w:val="24"/>
              </w:rPr>
            </w:pPr>
            <w:r>
              <w:rPr>
                <w:rFonts w:ascii="Times New Roman" w:hAnsi="Times New Roman"/>
                <w:sz w:val="24"/>
              </w:rPr>
              <w:t xml:space="preserve">ОК 04, </w:t>
            </w:r>
          </w:p>
          <w:p w:rsidR="00370EEE" w:rsidRDefault="00370EEE" w:rsidP="00370EEE">
            <w:pPr>
              <w:spacing w:after="0"/>
              <w:jc w:val="center"/>
              <w:rPr>
                <w:rFonts w:ascii="Times New Roman" w:hAnsi="Times New Roman"/>
                <w:b/>
                <w:sz w:val="24"/>
              </w:rPr>
            </w:pPr>
            <w:r>
              <w:rPr>
                <w:rFonts w:ascii="Times New Roman" w:hAnsi="Times New Roman"/>
                <w:sz w:val="24"/>
              </w:rPr>
              <w:t>ОК 08</w:t>
            </w:r>
          </w:p>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widowControl w:val="0"/>
              <w:spacing w:after="0"/>
              <w:rPr>
                <w:rFonts w:ascii="Times New Roman" w:hAnsi="Times New Roman"/>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sz w:val="24"/>
              </w:rPr>
            </w:pPr>
            <w:r>
              <w:rPr>
                <w:rFonts w:ascii="Times New Roman" w:hAnsi="Times New Roman"/>
                <w:sz w:val="24"/>
              </w:rPr>
              <w:t xml:space="preserve">Атлетические единоборства в системе профессионально-двигательной активности: ее цели, задачи, формы организации тренировочных занятий. Техника безопасности при занятиях. Специально-подготовительные упражнений для техники самозащиты. </w:t>
            </w:r>
          </w:p>
          <w:p w:rsidR="00370EEE" w:rsidRDefault="00370EEE" w:rsidP="00370EEE">
            <w:pPr>
              <w:spacing w:after="0"/>
              <w:rPr>
                <w:rFonts w:ascii="Times New Roman" w:hAnsi="Times New Roman"/>
                <w:sz w:val="24"/>
              </w:rPr>
            </w:pPr>
            <w:r>
              <w:rPr>
                <w:rFonts w:ascii="Times New Roman" w:hAnsi="Times New Roman"/>
                <w:sz w:val="24"/>
              </w:rPr>
              <w:t>Освоение/совершенствование приемов атлетических единоборств (</w:t>
            </w:r>
            <w:proofErr w:type="spellStart"/>
            <w:r>
              <w:rPr>
                <w:rFonts w:ascii="Times New Roman" w:hAnsi="Times New Roman"/>
                <w:sz w:val="24"/>
              </w:rPr>
              <w:t>самостраховка</w:t>
            </w:r>
            <w:proofErr w:type="spellEnd"/>
            <w:r>
              <w:rPr>
                <w:rFonts w:ascii="Times New Roman" w:hAnsi="Times New Roman"/>
                <w:sz w:val="24"/>
              </w:rPr>
              <w:t xml:space="preserve">, стойки, </w:t>
            </w:r>
            <w:r>
              <w:rPr>
                <w:rFonts w:ascii="Times New Roman" w:hAnsi="Times New Roman"/>
                <w:sz w:val="24"/>
              </w:rPr>
              <w:lastRenderedPageBreak/>
              <w:t>захваты, броски, безопасное падение, освобождения от захватов, уход с линии атаки и т.п.).</w:t>
            </w:r>
          </w:p>
          <w:p w:rsidR="00370EEE" w:rsidRDefault="00370EEE" w:rsidP="00370EEE">
            <w:pPr>
              <w:spacing w:after="0"/>
              <w:rPr>
                <w:rFonts w:ascii="Times New Roman" w:hAnsi="Times New Roman"/>
                <w:sz w:val="24"/>
              </w:rPr>
            </w:pPr>
            <w:r>
              <w:rPr>
                <w:rFonts w:ascii="Times New Roman" w:hAnsi="Times New Roman"/>
                <w:sz w:val="24"/>
              </w:rPr>
              <w:t>Силовые упражнения и единоборства в парах.</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1272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sz w:val="24"/>
              </w:rPr>
            </w:pPr>
            <w:r>
              <w:rPr>
                <w:rFonts w:ascii="Times New Roman" w:hAnsi="Times New Roman"/>
                <w:b/>
                <w:i/>
                <w:sz w:val="24"/>
              </w:rPr>
              <w:t>Спортивные игры</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0EEE" w:rsidRDefault="00F8181A" w:rsidP="00370EEE">
            <w:pPr>
              <w:spacing w:after="0"/>
              <w:jc w:val="center"/>
              <w:rPr>
                <w:rFonts w:ascii="Times New Roman" w:hAnsi="Times New Roman"/>
                <w:b/>
                <w:sz w:val="24"/>
              </w:rPr>
            </w:pPr>
            <w:r>
              <w:rPr>
                <w:rFonts w:ascii="Times New Roman" w:hAnsi="Times New Roman"/>
                <w:b/>
                <w:sz w:val="24"/>
              </w:rPr>
              <w:t>8</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p>
        </w:tc>
      </w:tr>
      <w:tr w:rsidR="00370EEE" w:rsidTr="00F8181A">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 xml:space="preserve">Тема 2.11. </w:t>
            </w:r>
            <w:r>
              <w:rPr>
                <w:rFonts w:ascii="Times New Roman" w:hAnsi="Times New Roman"/>
              </w:rPr>
              <w:br/>
            </w:r>
            <w:r>
              <w:rPr>
                <w:rFonts w:ascii="Times New Roman" w:hAnsi="Times New Roman"/>
                <w:sz w:val="24"/>
              </w:rPr>
              <w:t>Футбол</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b/>
                <w:sz w:val="24"/>
              </w:rPr>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07ABC" w:rsidRDefault="00370EEE" w:rsidP="00370EEE">
            <w:pPr>
              <w:spacing w:after="0"/>
              <w:jc w:val="center"/>
              <w:rPr>
                <w:rFonts w:ascii="Times New Roman" w:hAnsi="Times New Roman"/>
                <w:sz w:val="24"/>
              </w:rPr>
            </w:pPr>
            <w:r>
              <w:rPr>
                <w:rFonts w:ascii="Times New Roman" w:hAnsi="Times New Roman"/>
                <w:sz w:val="24"/>
              </w:rPr>
              <w:t xml:space="preserve">ОК 01, </w:t>
            </w:r>
          </w:p>
          <w:p w:rsidR="00B07ABC" w:rsidRDefault="00370EEE" w:rsidP="00370EEE">
            <w:pPr>
              <w:spacing w:after="0"/>
              <w:jc w:val="center"/>
              <w:rPr>
                <w:rFonts w:ascii="Times New Roman" w:hAnsi="Times New Roman"/>
                <w:sz w:val="24"/>
              </w:rPr>
            </w:pPr>
            <w:r>
              <w:rPr>
                <w:rFonts w:ascii="Times New Roman" w:hAnsi="Times New Roman"/>
                <w:sz w:val="24"/>
              </w:rPr>
              <w:t xml:space="preserve">ОК 04, </w:t>
            </w:r>
          </w:p>
          <w:p w:rsidR="00370EEE" w:rsidRDefault="00370EEE" w:rsidP="00370EEE">
            <w:pPr>
              <w:spacing w:after="0"/>
              <w:jc w:val="center"/>
              <w:rPr>
                <w:rFonts w:ascii="Times New Roman" w:hAnsi="Times New Roman"/>
                <w:sz w:val="24"/>
              </w:rPr>
            </w:pPr>
            <w:r>
              <w:rPr>
                <w:rFonts w:ascii="Times New Roman" w:hAnsi="Times New Roman"/>
                <w:sz w:val="24"/>
              </w:rPr>
              <w:t>ОК 08</w:t>
            </w:r>
          </w:p>
          <w:p w:rsidR="00370EEE" w:rsidRDefault="00370EEE" w:rsidP="00370EEE">
            <w:pPr>
              <w:spacing w:after="0"/>
              <w:jc w:val="center"/>
              <w:rPr>
                <w:rFonts w:ascii="Times New Roman" w:hAnsi="Times New Roman"/>
                <w:b/>
                <w:sz w:val="24"/>
              </w:rPr>
            </w:pPr>
          </w:p>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sz w:val="24"/>
              </w:rPr>
            </w:pPr>
            <w:r>
              <w:rPr>
                <w:rFonts w:ascii="Times New Roman" w:hAnsi="Times New Roman"/>
                <w:sz w:val="24"/>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414"/>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sz w:val="24"/>
              </w:rPr>
            </w:pPr>
            <w:r>
              <w:rPr>
                <w:rFonts w:ascii="Times New Roman" w:hAnsi="Times New Roman"/>
                <w:sz w:val="24"/>
              </w:rPr>
              <w:t xml:space="preserve">Правила игры и методика судейства. Техника нападения. Действия игрока без мяча: освобождение от опеки противника </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32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sz w:val="24"/>
              </w:rPr>
            </w:pPr>
            <w:r>
              <w:rPr>
                <w:rFonts w:ascii="Times New Roman" w:hAnsi="Times New Roman"/>
                <w:sz w:val="24"/>
              </w:rPr>
              <w:t>Освоение/совершенствование приёмов тактики защиты и нападения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sz w:val="24"/>
              </w:rPr>
            </w:pPr>
            <w:r>
              <w:rPr>
                <w:rFonts w:ascii="Times New Roman" w:hAnsi="Times New Roman"/>
                <w:sz w:val="24"/>
              </w:rPr>
              <w:t>Выполнение технико-тактических приёмов в игровой деятельности (учебная игра)</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rPr>
            </w:pPr>
            <w:r>
              <w:rPr>
                <w:rFonts w:ascii="Times New Roman" w:hAnsi="Times New Roman"/>
                <w:b/>
                <w:sz w:val="24"/>
              </w:rPr>
              <w:t>Тема 2.12.</w:t>
            </w:r>
          </w:p>
          <w:p w:rsidR="00370EEE" w:rsidRDefault="00370EEE" w:rsidP="00370EEE">
            <w:pPr>
              <w:spacing w:after="0"/>
              <w:jc w:val="both"/>
              <w:rPr>
                <w:rFonts w:ascii="Times New Roman" w:hAnsi="Times New Roman"/>
                <w:b/>
                <w:sz w:val="24"/>
              </w:rPr>
            </w:pPr>
            <w:r>
              <w:rPr>
                <w:rFonts w:ascii="Times New Roman" w:hAnsi="Times New Roman"/>
                <w:sz w:val="24"/>
              </w:rPr>
              <w:t>Баскетбол</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b/>
                <w:sz w:val="24"/>
              </w:rPr>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2</w:t>
            </w:r>
          </w:p>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0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sz w:val="24"/>
              </w:rPr>
              <w:t>Техника безопасности на занятиях баскетболом. Освоение и совершенствование техники выполнения приёмов игры:</w:t>
            </w:r>
          </w:p>
          <w:p w:rsidR="00370EEE" w:rsidRDefault="00370EEE" w:rsidP="00370EEE">
            <w:pPr>
              <w:spacing w:after="0"/>
              <w:jc w:val="both"/>
              <w:rPr>
                <w:rFonts w:ascii="Times New Roman" w:hAnsi="Times New Roman"/>
                <w:sz w:val="24"/>
              </w:rPr>
            </w:pPr>
            <w:r>
              <w:rPr>
                <w:rFonts w:ascii="Times New Roman" w:hAnsi="Times New Roman"/>
                <w:sz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sz w:val="24"/>
              </w:rPr>
              <w:t>Освоение и совершенствование приёмов тактики защиты и нападения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sz w:val="24"/>
              </w:rPr>
              <w:t>Выполнение технико-тактических приёмов в игровой деятельности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Тема 2.13</w:t>
            </w:r>
            <w:r>
              <w:rPr>
                <w:rFonts w:ascii="Times New Roman" w:hAnsi="Times New Roman"/>
              </w:rPr>
              <w:t>.</w:t>
            </w:r>
            <w:r>
              <w:rPr>
                <w:rFonts w:ascii="Times New Roman" w:hAnsi="Times New Roman"/>
              </w:rPr>
              <w:br/>
            </w:r>
            <w:r>
              <w:rPr>
                <w:rFonts w:ascii="Times New Roman" w:hAnsi="Times New Roman"/>
                <w:sz w:val="24"/>
              </w:rPr>
              <w:lastRenderedPageBreak/>
              <w:t xml:space="preserve">Волейбол </w:t>
            </w:r>
          </w:p>
          <w:p w:rsidR="00370EEE" w:rsidRDefault="00370EEE" w:rsidP="00370EEE">
            <w:pPr>
              <w:spacing w:after="0"/>
              <w:jc w:val="both"/>
              <w:rPr>
                <w:rFonts w:ascii="Times New Roman" w:hAnsi="Times New Roman"/>
                <w:b/>
                <w:sz w:val="24"/>
              </w:rPr>
            </w:pP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b/>
                <w:sz w:val="24"/>
              </w:rPr>
              <w:lastRenderedPageBreak/>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F8181A" w:rsidP="00370EEE">
            <w:pPr>
              <w:spacing w:after="0"/>
              <w:jc w:val="center"/>
              <w:rPr>
                <w:rFonts w:ascii="Times New Roman" w:hAnsi="Times New Roman"/>
                <w:b/>
                <w:sz w:val="24"/>
              </w:rPr>
            </w:pPr>
            <w:r>
              <w:rPr>
                <w:rFonts w:ascii="Times New Roman" w:hAnsi="Times New Roman"/>
                <w:b/>
                <w:sz w:val="24"/>
              </w:rPr>
              <w:t>4</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07ABC" w:rsidRDefault="00370EEE" w:rsidP="00370EEE">
            <w:pPr>
              <w:spacing w:after="0"/>
              <w:jc w:val="center"/>
              <w:rPr>
                <w:rFonts w:ascii="Times New Roman" w:hAnsi="Times New Roman"/>
                <w:sz w:val="24"/>
              </w:rPr>
            </w:pPr>
            <w:r>
              <w:rPr>
                <w:rFonts w:ascii="Times New Roman" w:hAnsi="Times New Roman"/>
                <w:sz w:val="24"/>
              </w:rPr>
              <w:t xml:space="preserve">ОК 01, </w:t>
            </w:r>
          </w:p>
          <w:p w:rsidR="00B07ABC" w:rsidRDefault="00370EEE" w:rsidP="00370EEE">
            <w:pPr>
              <w:spacing w:after="0"/>
              <w:jc w:val="center"/>
              <w:rPr>
                <w:rFonts w:ascii="Times New Roman" w:hAnsi="Times New Roman"/>
                <w:sz w:val="24"/>
              </w:rPr>
            </w:pPr>
            <w:r>
              <w:rPr>
                <w:rFonts w:ascii="Times New Roman" w:hAnsi="Times New Roman"/>
                <w:sz w:val="24"/>
              </w:rPr>
              <w:lastRenderedPageBreak/>
              <w:t xml:space="preserve">ОК 04, </w:t>
            </w:r>
          </w:p>
          <w:p w:rsidR="00370EEE" w:rsidRDefault="00370EEE" w:rsidP="00370EEE">
            <w:pPr>
              <w:spacing w:after="0"/>
              <w:jc w:val="center"/>
              <w:rPr>
                <w:rFonts w:ascii="Times New Roman" w:hAnsi="Times New Roman"/>
                <w:sz w:val="24"/>
              </w:rPr>
            </w:pPr>
            <w:r>
              <w:rPr>
                <w:rFonts w:ascii="Times New Roman" w:hAnsi="Times New Roman"/>
                <w:sz w:val="24"/>
              </w:rPr>
              <w:t>ОК 08</w:t>
            </w:r>
          </w:p>
          <w:p w:rsidR="00370EEE" w:rsidRDefault="00370EEE" w:rsidP="00370EEE">
            <w:pPr>
              <w:spacing w:after="0"/>
              <w:jc w:val="center"/>
              <w:rPr>
                <w:rFonts w:ascii="Times New Roman" w:hAnsi="Times New Roman"/>
                <w:b/>
                <w:sz w:val="24"/>
              </w:rPr>
            </w:pPr>
          </w:p>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sz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sz w:val="24"/>
              </w:rPr>
              <w:t>Освоение/совершенствование приёмов тактики защиты и нападения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sz w:val="24"/>
              </w:rPr>
              <w:t>Выполнение технико-тактических приёмов в игровой деятельности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335"/>
        </w:trPr>
        <w:tc>
          <w:tcPr>
            <w:tcW w:w="1272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4569C0">
            <w:pPr>
              <w:spacing w:after="0"/>
              <w:rPr>
                <w:rFonts w:ascii="Times New Roman" w:hAnsi="Times New Roman"/>
                <w:b/>
                <w:i/>
                <w:sz w:val="24"/>
              </w:rPr>
            </w:pPr>
            <w:r>
              <w:rPr>
                <w:rFonts w:ascii="Times New Roman" w:hAnsi="Times New Roman"/>
                <w:i/>
                <w:sz w:val="24"/>
              </w:rPr>
              <w:t>Лыжная подготовка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0EEE" w:rsidRDefault="00370EEE" w:rsidP="00370EEE">
            <w:pPr>
              <w:spacing w:after="0"/>
              <w:jc w:val="center"/>
              <w:rPr>
                <w:rFonts w:ascii="Times New Roman" w:hAnsi="Times New Roman"/>
                <w:b/>
                <w:sz w:val="24"/>
              </w:rPr>
            </w:pPr>
            <w:r>
              <w:rPr>
                <w:rFonts w:ascii="Times New Roman" w:hAnsi="Times New Roman"/>
                <w:b/>
                <w:sz w:val="24"/>
              </w:rPr>
              <w:t>6</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p>
        </w:tc>
      </w:tr>
      <w:tr w:rsidR="00370EEE" w:rsidTr="00F8181A">
        <w:trPr>
          <w:trHeight w:val="33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 xml:space="preserve">Тема 2.14. </w:t>
            </w:r>
          </w:p>
          <w:p w:rsidR="00370EEE" w:rsidRDefault="00370EEE" w:rsidP="00370EEE">
            <w:pPr>
              <w:spacing w:after="0"/>
              <w:rPr>
                <w:rFonts w:ascii="Times New Roman" w:hAnsi="Times New Roman"/>
                <w:b/>
                <w:sz w:val="24"/>
              </w:rPr>
            </w:pPr>
            <w:r>
              <w:rPr>
                <w:rFonts w:ascii="Times New Roman" w:hAnsi="Times New Roman"/>
                <w:sz w:val="24"/>
              </w:rPr>
              <w:t>Лыжная подготовка</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sz w:val="24"/>
              </w:rPr>
            </w:pPr>
            <w:r>
              <w:rPr>
                <w:rFonts w:ascii="Times New Roman" w:hAnsi="Times New Roman"/>
                <w:b/>
                <w:sz w:val="24"/>
              </w:rPr>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r>
              <w:rPr>
                <w:rFonts w:ascii="Times New Roman" w:hAnsi="Times New Roman"/>
                <w:b/>
                <w:sz w:val="24"/>
              </w:rPr>
              <w:t>6</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p>
        </w:tc>
      </w:tr>
      <w:tr w:rsidR="00370EEE" w:rsidTr="00F8181A">
        <w:trPr>
          <w:trHeight w:val="33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p>
        </w:tc>
      </w:tr>
      <w:tr w:rsidR="00370EEE" w:rsidTr="00F8181A">
        <w:trPr>
          <w:trHeight w:val="279"/>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jc w:val="both"/>
              <w:rPr>
                <w:rFonts w:ascii="Times New Roman" w:hAnsi="Times New Roman"/>
                <w:sz w:val="24"/>
              </w:rPr>
            </w:pPr>
            <w:r>
              <w:rPr>
                <w:rFonts w:ascii="Times New Roman" w:hAnsi="Times New Roman"/>
                <w:sz w:val="24"/>
              </w:rPr>
              <w:t xml:space="preserve">Развитие выносливости. Передвижения на лыжах с равномерной скоростью в режимах умеренной, большой и </w:t>
            </w:r>
            <w:proofErr w:type="spellStart"/>
            <w:r>
              <w:rPr>
                <w:rFonts w:ascii="Times New Roman" w:hAnsi="Times New Roman"/>
                <w:sz w:val="24"/>
              </w:rPr>
              <w:t>субмаксимальной</w:t>
            </w:r>
            <w:proofErr w:type="spellEnd"/>
            <w:r>
              <w:rPr>
                <w:rFonts w:ascii="Times New Roman" w:hAnsi="Times New Roman"/>
                <w:sz w:val="24"/>
              </w:rPr>
              <w:t xml:space="preserve"> интенсивности, с соревновательной скоростью.</w:t>
            </w:r>
          </w:p>
          <w:p w:rsidR="00370EEE" w:rsidRDefault="00370EEE" w:rsidP="00370EEE">
            <w:pPr>
              <w:spacing w:after="0"/>
              <w:jc w:val="both"/>
              <w:rPr>
                <w:rFonts w:ascii="Times New Roman" w:hAnsi="Times New Roman"/>
                <w:sz w:val="24"/>
              </w:rPr>
            </w:pPr>
            <w:r>
              <w:rPr>
                <w:rFonts w:ascii="Times New Roman" w:hAnsi="Times New Roman"/>
                <w:sz w:val="24"/>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370EEE" w:rsidRDefault="00370EEE" w:rsidP="00370EEE">
            <w:pPr>
              <w:spacing w:after="0"/>
              <w:jc w:val="both"/>
              <w:rPr>
                <w:rFonts w:ascii="Times New Roman" w:hAnsi="Times New Roman"/>
                <w:sz w:val="24"/>
              </w:rPr>
            </w:pPr>
            <w:r>
              <w:rPr>
                <w:rFonts w:ascii="Times New Roman" w:hAnsi="Times New Roman"/>
                <w:sz w:val="24"/>
              </w:rPr>
              <w:t>Развитие координации. Упражнения в поворотах и спусках на лыжах, проезд через «ворота» и преодоление небольших трамплинов</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p>
        </w:tc>
      </w:tr>
      <w:tr w:rsidR="00370EEE" w:rsidTr="00F8181A">
        <w:trPr>
          <w:trHeight w:val="335"/>
        </w:trPr>
        <w:tc>
          <w:tcPr>
            <w:tcW w:w="1272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pPr>
              <w:spacing w:after="0"/>
              <w:rPr>
                <w:rFonts w:ascii="Times New Roman" w:hAnsi="Times New Roman"/>
                <w:b/>
                <w:i/>
                <w:sz w:val="24"/>
              </w:rPr>
            </w:pPr>
            <w:r>
              <w:rPr>
                <w:rFonts w:ascii="Times New Roman" w:hAnsi="Times New Roman"/>
                <w:b/>
                <w:i/>
                <w:sz w:val="24"/>
              </w:rPr>
              <w:t>Легкая атлетика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F8181A">
            <w:pPr>
              <w:spacing w:after="0"/>
              <w:jc w:val="center"/>
              <w:rPr>
                <w:rFonts w:ascii="Times New Roman" w:hAnsi="Times New Roman"/>
                <w:b/>
                <w:sz w:val="24"/>
              </w:rPr>
            </w:pPr>
            <w:r>
              <w:rPr>
                <w:rFonts w:ascii="Times New Roman" w:hAnsi="Times New Roman"/>
                <w:b/>
                <w:sz w:val="24"/>
              </w:rPr>
              <w:t>1</w:t>
            </w:r>
            <w:r w:rsidR="00F8181A">
              <w:rPr>
                <w:rFonts w:ascii="Times New Roman" w:hAnsi="Times New Roman"/>
                <w:b/>
                <w:sz w:val="24"/>
              </w:rPr>
              <w:t>2</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p>
        </w:tc>
      </w:tr>
      <w:tr w:rsidR="00370EEE" w:rsidTr="00F8181A">
        <w:trPr>
          <w:trHeight w:val="33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sz w:val="24"/>
              </w:rPr>
            </w:pPr>
            <w:r>
              <w:rPr>
                <w:rFonts w:ascii="Times New Roman" w:hAnsi="Times New Roman"/>
                <w:b/>
                <w:sz w:val="24"/>
              </w:rPr>
              <w:t xml:space="preserve">Тема 2.15. </w:t>
            </w:r>
          </w:p>
          <w:p w:rsidR="00370EEE" w:rsidRDefault="00370EEE" w:rsidP="00370EEE">
            <w:pPr>
              <w:spacing w:after="0"/>
              <w:rPr>
                <w:rFonts w:ascii="Times New Roman" w:hAnsi="Times New Roman"/>
                <w:b/>
                <w:sz w:val="24"/>
              </w:rPr>
            </w:pPr>
            <w:r>
              <w:rPr>
                <w:rFonts w:ascii="Times New Roman" w:hAnsi="Times New Roman"/>
                <w:sz w:val="24"/>
              </w:rPr>
              <w:t xml:space="preserve">Лёгкая атлетика </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sz w:val="24"/>
              </w:rPr>
            </w:pPr>
            <w:r>
              <w:rPr>
                <w:rFonts w:ascii="Times New Roman" w:hAnsi="Times New Roman"/>
                <w:b/>
                <w:sz w:val="24"/>
              </w:rPr>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F8181A">
            <w:pPr>
              <w:spacing w:after="0"/>
              <w:jc w:val="center"/>
              <w:rPr>
                <w:rFonts w:ascii="Times New Roman" w:hAnsi="Times New Roman"/>
                <w:b/>
                <w:sz w:val="24"/>
              </w:rPr>
            </w:pPr>
            <w:r>
              <w:rPr>
                <w:rFonts w:ascii="Times New Roman" w:hAnsi="Times New Roman"/>
                <w:b/>
                <w:sz w:val="24"/>
              </w:rPr>
              <w:t>1</w:t>
            </w:r>
            <w:r w:rsidR="00F8181A">
              <w:rPr>
                <w:rFonts w:ascii="Times New Roman" w:hAnsi="Times New Roman"/>
                <w:b/>
                <w:sz w:val="24"/>
              </w:rPr>
              <w:t>2</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07ABC" w:rsidRDefault="00370EEE" w:rsidP="00370EEE">
            <w:pPr>
              <w:spacing w:after="0"/>
              <w:jc w:val="center"/>
              <w:rPr>
                <w:rFonts w:ascii="Times New Roman" w:hAnsi="Times New Roman"/>
                <w:sz w:val="24"/>
              </w:rPr>
            </w:pPr>
            <w:r>
              <w:rPr>
                <w:rFonts w:ascii="Times New Roman" w:hAnsi="Times New Roman"/>
                <w:sz w:val="24"/>
              </w:rPr>
              <w:t xml:space="preserve">ОК 01, </w:t>
            </w:r>
          </w:p>
          <w:p w:rsidR="00B07ABC" w:rsidRDefault="00370EEE" w:rsidP="00370EEE">
            <w:pPr>
              <w:spacing w:after="0"/>
              <w:jc w:val="center"/>
              <w:rPr>
                <w:rFonts w:ascii="Times New Roman" w:hAnsi="Times New Roman"/>
                <w:sz w:val="24"/>
              </w:rPr>
            </w:pPr>
            <w:r>
              <w:rPr>
                <w:rFonts w:ascii="Times New Roman" w:hAnsi="Times New Roman"/>
                <w:sz w:val="24"/>
              </w:rPr>
              <w:t xml:space="preserve">ОК 04, </w:t>
            </w:r>
          </w:p>
          <w:p w:rsidR="00370EEE" w:rsidRDefault="00370EEE" w:rsidP="00370EEE">
            <w:pPr>
              <w:spacing w:after="0"/>
              <w:jc w:val="center"/>
              <w:rPr>
                <w:rFonts w:ascii="Times New Roman" w:hAnsi="Times New Roman"/>
                <w:b/>
                <w:sz w:val="24"/>
              </w:rPr>
            </w:pPr>
            <w:r>
              <w:rPr>
                <w:rFonts w:ascii="Times New Roman" w:hAnsi="Times New Roman"/>
                <w:sz w:val="24"/>
              </w:rPr>
              <w:t>ОК 08</w:t>
            </w:r>
          </w:p>
        </w:tc>
      </w:tr>
      <w:tr w:rsidR="00370EEE" w:rsidTr="00F8181A">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72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sz w:val="24"/>
              </w:rPr>
            </w:pPr>
            <w:r>
              <w:rPr>
                <w:rFonts w:ascii="Times New Roman" w:hAnsi="Times New Roman"/>
                <w:sz w:val="24"/>
              </w:rPr>
              <w:t>Техника безопасности на занятиях легкой атлетикой. Техника бега высокого и низкого старта, стартового разгона, финиширования;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sz w:val="24"/>
              </w:rPr>
            </w:pPr>
            <w:r>
              <w:rPr>
                <w:rFonts w:ascii="Times New Roman" w:hAnsi="Times New Roman"/>
                <w:sz w:val="24"/>
              </w:rPr>
              <w:t>Совершенствование техники спринтерского бега</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sz w:val="24"/>
              </w:rPr>
            </w:pPr>
            <w:r>
              <w:rPr>
                <w:rFonts w:ascii="Times New Roman" w:hAnsi="Times New Roman"/>
                <w:sz w:val="24"/>
              </w:rPr>
              <w:t xml:space="preserve">Совершенствование техники (кроссового бега, средние и длинные дистанции (2 000 м </w:t>
            </w:r>
            <w:r>
              <w:rPr>
                <w:rFonts w:ascii="Times New Roman" w:hAnsi="Times New Roman"/>
                <w:sz w:val="24"/>
              </w:rPr>
              <w:lastRenderedPageBreak/>
              <w:t>(девушки) и 3 000 м (юноши))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sz w:val="24"/>
              </w:rPr>
            </w:pPr>
            <w:r>
              <w:rPr>
                <w:rFonts w:ascii="Times New Roman" w:hAnsi="Times New Roman"/>
                <w:sz w:val="24"/>
              </w:rPr>
              <w:t>Совершенствование техники эстафетного бега (4 *100 м, 4*400 м; бега по прямой с различной скоростью)</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sz w:val="24"/>
              </w:rPr>
            </w:pPr>
            <w:r>
              <w:rPr>
                <w:rFonts w:ascii="Times New Roman" w:hAnsi="Times New Roman"/>
                <w:sz w:val="24"/>
              </w:rPr>
              <w:t>Совершенствование техники прыжка в длину с разбега</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sz w:val="24"/>
              </w:rPr>
            </w:pPr>
            <w:r>
              <w:rPr>
                <w:rFonts w:ascii="Times New Roman" w:hAnsi="Times New Roman"/>
                <w:sz w:val="24"/>
              </w:rPr>
              <w:t>Совершенствование техники прыжка в высоту с разбега</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sz w:val="24"/>
              </w:rPr>
            </w:pPr>
            <w:r>
              <w:rPr>
                <w:rFonts w:ascii="Times New Roman" w:hAnsi="Times New Roman"/>
                <w:sz w:val="24"/>
              </w:rPr>
              <w:t xml:space="preserve">Совершенствование техники метания гранаты весом 500 г (девушки) и 700 г (юноши); </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6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sz w:val="24"/>
              </w:rPr>
            </w:pPr>
            <w:r>
              <w:rPr>
                <w:rFonts w:ascii="Times New Roman" w:hAnsi="Times New Roman"/>
                <w:sz w:val="24"/>
              </w:rPr>
              <w:t>Развитие физических способностей средствами лёгкой атлетики Подвижные игры и эстафеты с элементами легкой атлетики.</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43"/>
        </w:trPr>
        <w:tc>
          <w:tcPr>
            <w:tcW w:w="1272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4569C0">
            <w:pPr>
              <w:spacing w:after="0"/>
              <w:jc w:val="both"/>
              <w:rPr>
                <w:rFonts w:ascii="Times New Roman" w:hAnsi="Times New Roman"/>
                <w:b/>
                <w:i/>
                <w:sz w:val="24"/>
              </w:rPr>
            </w:pPr>
            <w:r>
              <w:rPr>
                <w:rFonts w:ascii="Times New Roman" w:hAnsi="Times New Roman"/>
                <w:b/>
                <w:i/>
                <w:sz w:val="24"/>
              </w:rPr>
              <w:t>Плавание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0EEE" w:rsidRDefault="00370EEE" w:rsidP="00F8181A">
            <w:pPr>
              <w:spacing w:after="0"/>
              <w:jc w:val="center"/>
              <w:rPr>
                <w:rFonts w:ascii="Times New Roman" w:hAnsi="Times New Roman"/>
                <w:b/>
                <w:sz w:val="24"/>
              </w:rPr>
            </w:pPr>
            <w:r>
              <w:rPr>
                <w:rFonts w:ascii="Times New Roman" w:hAnsi="Times New Roman"/>
                <w:b/>
                <w:sz w:val="24"/>
              </w:rPr>
              <w:t>1</w:t>
            </w:r>
            <w:r w:rsidR="00F8181A">
              <w:rPr>
                <w:rFonts w:ascii="Times New Roman" w:hAnsi="Times New Roman"/>
                <w:b/>
                <w:sz w:val="24"/>
              </w:rPr>
              <w:t>2</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center"/>
              <w:rPr>
                <w:rFonts w:ascii="Times New Roman" w:hAnsi="Times New Roman"/>
                <w:b/>
                <w:sz w:val="24"/>
              </w:rPr>
            </w:pPr>
          </w:p>
        </w:tc>
      </w:tr>
      <w:tr w:rsidR="00370EEE" w:rsidTr="00F8181A">
        <w:trPr>
          <w:trHeight w:val="243"/>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jc w:val="both"/>
              <w:rPr>
                <w:rFonts w:ascii="Times New Roman" w:hAnsi="Times New Roman"/>
                <w:b/>
                <w:i/>
                <w:sz w:val="24"/>
              </w:rPr>
            </w:pPr>
            <w:r>
              <w:rPr>
                <w:rFonts w:ascii="Times New Roman" w:hAnsi="Times New Roman"/>
                <w:b/>
                <w:sz w:val="24"/>
              </w:rPr>
              <w:t>Тема 2.16</w:t>
            </w:r>
            <w:r>
              <w:rPr>
                <w:rFonts w:ascii="Times New Roman" w:hAnsi="Times New Roman"/>
                <w:sz w:val="24"/>
              </w:rPr>
              <w:t xml:space="preserve"> </w:t>
            </w:r>
          </w:p>
          <w:p w:rsidR="00370EEE" w:rsidRDefault="00370EEE" w:rsidP="00370EEE">
            <w:pPr>
              <w:spacing w:after="0"/>
              <w:jc w:val="both"/>
              <w:rPr>
                <w:rFonts w:ascii="Times New Roman" w:hAnsi="Times New Roman"/>
                <w:b/>
                <w:i/>
                <w:sz w:val="24"/>
              </w:rPr>
            </w:pPr>
            <w:r>
              <w:rPr>
                <w:rFonts w:ascii="Times New Roman" w:hAnsi="Times New Roman"/>
                <w:sz w:val="24"/>
              </w:rPr>
              <w:t>Плавание</w:t>
            </w:r>
          </w:p>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spacing w:after="0"/>
              <w:rPr>
                <w:rFonts w:ascii="Times New Roman" w:hAnsi="Times New Roman"/>
                <w:b/>
                <w:sz w:val="24"/>
              </w:rPr>
            </w:pPr>
            <w:r>
              <w:rPr>
                <w:rFonts w:ascii="Times New Roman" w:hAnsi="Times New Roman"/>
                <w:b/>
                <w:sz w:val="24"/>
              </w:rPr>
              <w:t>Содержание учебного материала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F8181A">
            <w:pPr>
              <w:spacing w:after="0"/>
              <w:jc w:val="center"/>
              <w:rPr>
                <w:rFonts w:ascii="Times New Roman" w:hAnsi="Times New Roman"/>
                <w:b/>
                <w:sz w:val="24"/>
              </w:rPr>
            </w:pPr>
            <w:r>
              <w:rPr>
                <w:rFonts w:ascii="Times New Roman" w:hAnsi="Times New Roman"/>
                <w:b/>
                <w:sz w:val="24"/>
              </w:rPr>
              <w:t>1</w:t>
            </w:r>
            <w:r w:rsidR="00F8181A">
              <w:rPr>
                <w:rFonts w:ascii="Times New Roman" w:hAnsi="Times New Roman"/>
                <w:b/>
                <w:sz w:val="24"/>
              </w:rPr>
              <w:t>2</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07ABC" w:rsidRDefault="00370EEE" w:rsidP="00370EEE">
            <w:pPr>
              <w:spacing w:after="0"/>
              <w:jc w:val="center"/>
              <w:rPr>
                <w:rFonts w:ascii="Times New Roman" w:hAnsi="Times New Roman"/>
                <w:sz w:val="24"/>
              </w:rPr>
            </w:pPr>
            <w:r>
              <w:rPr>
                <w:rFonts w:ascii="Times New Roman" w:hAnsi="Times New Roman"/>
                <w:sz w:val="24"/>
              </w:rPr>
              <w:t xml:space="preserve">ОК 01, </w:t>
            </w:r>
          </w:p>
          <w:p w:rsidR="00B07ABC" w:rsidRDefault="00370EEE" w:rsidP="00370EEE">
            <w:pPr>
              <w:spacing w:after="0"/>
              <w:jc w:val="center"/>
              <w:rPr>
                <w:rFonts w:ascii="Times New Roman" w:hAnsi="Times New Roman"/>
                <w:sz w:val="24"/>
              </w:rPr>
            </w:pPr>
            <w:r>
              <w:rPr>
                <w:rFonts w:ascii="Times New Roman" w:hAnsi="Times New Roman"/>
                <w:sz w:val="24"/>
              </w:rPr>
              <w:t xml:space="preserve">ОК 04, </w:t>
            </w:r>
          </w:p>
          <w:p w:rsidR="00370EEE" w:rsidRDefault="00370EEE" w:rsidP="00370EEE">
            <w:pPr>
              <w:spacing w:after="0"/>
              <w:jc w:val="center"/>
              <w:rPr>
                <w:rFonts w:ascii="Times New Roman" w:hAnsi="Times New Roman"/>
                <w:b/>
                <w:sz w:val="24"/>
              </w:rPr>
            </w:pPr>
            <w:r>
              <w:rPr>
                <w:rFonts w:ascii="Times New Roman" w:hAnsi="Times New Roman"/>
                <w:sz w:val="24"/>
              </w:rPr>
              <w:t>ОК 08</w:t>
            </w:r>
          </w:p>
        </w:tc>
      </w:tr>
      <w:tr w:rsidR="00370EEE" w:rsidTr="00F8181A">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tabs>
                <w:tab w:val="left" w:pos="349"/>
              </w:tabs>
              <w:spacing w:after="0"/>
              <w:ind w:left="43"/>
              <w:contextualSpacing/>
              <w:jc w:val="both"/>
              <w:rPr>
                <w:rFonts w:ascii="Times New Roman" w:hAnsi="Times New Roman"/>
                <w:sz w:val="24"/>
              </w:rPr>
            </w:pPr>
            <w:r>
              <w:rPr>
                <w:rFonts w:ascii="Times New Roman" w:hAnsi="Times New Roman"/>
                <w:b/>
                <w:sz w:val="24"/>
              </w:rPr>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tabs>
                <w:tab w:val="left" w:pos="349"/>
              </w:tabs>
              <w:spacing w:after="0"/>
              <w:ind w:left="43"/>
              <w:contextualSpacing/>
              <w:jc w:val="both"/>
              <w:rPr>
                <w:rFonts w:ascii="Times New Roman" w:hAnsi="Times New Roman"/>
                <w:sz w:val="24"/>
              </w:rPr>
            </w:pPr>
            <w:r>
              <w:rPr>
                <w:rFonts w:ascii="Times New Roman" w:hAnsi="Times New Roman"/>
                <w:sz w:val="24"/>
              </w:rPr>
              <w:t>Освоение и совершенствование техники спортивных способов плавания (кроль на груди, на спине; брасс)</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tabs>
                <w:tab w:val="left" w:pos="349"/>
              </w:tabs>
              <w:spacing w:after="0"/>
              <w:ind w:left="43"/>
              <w:contextualSpacing/>
              <w:jc w:val="both"/>
              <w:rPr>
                <w:rFonts w:ascii="Times New Roman" w:hAnsi="Times New Roman"/>
                <w:sz w:val="24"/>
              </w:rPr>
            </w:pPr>
            <w:r>
              <w:rPr>
                <w:rFonts w:ascii="Times New Roman" w:hAnsi="Times New Roman"/>
                <w:sz w:val="24"/>
              </w:rPr>
              <w:t>Освоение и совершенствование техники стартов и поворотов</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tabs>
                <w:tab w:val="left" w:pos="349"/>
              </w:tabs>
              <w:spacing w:after="0"/>
              <w:ind w:left="43"/>
              <w:contextualSpacing/>
              <w:jc w:val="both"/>
              <w:rPr>
                <w:rFonts w:ascii="Times New Roman" w:hAnsi="Times New Roman"/>
                <w:sz w:val="24"/>
              </w:rPr>
            </w:pPr>
            <w:r>
              <w:rPr>
                <w:rFonts w:ascii="Times New Roman" w:hAnsi="Times New Roman"/>
                <w:sz w:val="24"/>
              </w:rPr>
              <w:t>Освоение прикладных способов плавания, способов транспортировки утопающего</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011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370EEE" w:rsidRDefault="00370EEE" w:rsidP="00370EEE">
            <w:pPr>
              <w:tabs>
                <w:tab w:val="left" w:pos="349"/>
              </w:tabs>
              <w:spacing w:after="0"/>
              <w:ind w:left="43"/>
              <w:contextualSpacing/>
              <w:jc w:val="both"/>
              <w:rPr>
                <w:rFonts w:ascii="Times New Roman" w:hAnsi="Times New Roman"/>
                <w:sz w:val="24"/>
              </w:rPr>
            </w:pPr>
            <w:r>
              <w:rPr>
                <w:rFonts w:ascii="Times New Roman" w:hAnsi="Times New Roman"/>
                <w:sz w:val="24"/>
              </w:rPr>
              <w:t>Развитие физических способностей средствами плавания. Подвижные игры и эстафеты с элементами плавания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c>
          <w:tcPr>
            <w:tcW w:w="130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tc>
      </w:tr>
      <w:tr w:rsidR="00370EEE" w:rsidTr="00F8181A">
        <w:trPr>
          <w:trHeight w:val="20"/>
        </w:trPr>
        <w:tc>
          <w:tcPr>
            <w:tcW w:w="1272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pPr>
              <w:spacing w:after="0"/>
              <w:rPr>
                <w:rFonts w:ascii="Times New Roman" w:hAnsi="Times New Roman"/>
                <w:b/>
                <w:sz w:val="24"/>
              </w:rPr>
            </w:pPr>
            <w:r>
              <w:rPr>
                <w:rFonts w:ascii="Times New Roman" w:hAnsi="Times New Roman"/>
                <w:b/>
                <w:sz w:val="24"/>
              </w:rPr>
              <w:t xml:space="preserve">Промежуточная аттестация по дисциплине </w:t>
            </w:r>
            <w:r>
              <w:rPr>
                <w:rFonts w:ascii="Times New Roman" w:hAnsi="Times New Roman"/>
                <w:sz w:val="24"/>
              </w:rPr>
              <w:t>(дифференцированный зачёт)</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rsidR="00370EEE" w:rsidRDefault="00370EEE" w:rsidP="00370EEE">
            <w:pPr>
              <w:spacing w:after="0"/>
              <w:jc w:val="center"/>
              <w:rPr>
                <w:rFonts w:ascii="Times New Roman" w:hAnsi="Times New Roman"/>
                <w:b/>
                <w:i/>
                <w:sz w:val="24"/>
              </w:rPr>
            </w:pPr>
            <w:r>
              <w:rPr>
                <w:rFonts w:ascii="Times New Roman" w:hAnsi="Times New Roman"/>
                <w:b/>
                <w:i/>
                <w:sz w:val="24"/>
              </w:rPr>
              <w:t>2</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i/>
                <w:sz w:val="24"/>
              </w:rPr>
            </w:pPr>
          </w:p>
        </w:tc>
      </w:tr>
      <w:tr w:rsidR="00370EEE" w:rsidTr="00F8181A">
        <w:trPr>
          <w:trHeight w:val="20"/>
        </w:trPr>
        <w:tc>
          <w:tcPr>
            <w:tcW w:w="1272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370EEE" w:rsidRDefault="00370EEE" w:rsidP="00370EEE">
            <w:pPr>
              <w:spacing w:after="0"/>
              <w:jc w:val="both"/>
              <w:rPr>
                <w:rFonts w:ascii="Times New Roman" w:hAnsi="Times New Roman"/>
                <w:b/>
                <w:i/>
                <w:sz w:val="24"/>
              </w:rPr>
            </w:pPr>
            <w:r>
              <w:rPr>
                <w:rFonts w:ascii="Times New Roman" w:hAnsi="Times New Roman"/>
                <w:b/>
                <w:sz w:val="24"/>
              </w:rPr>
              <w:t>Всего:</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rsidR="00370EEE" w:rsidRDefault="00370EEE" w:rsidP="00370EEE">
            <w:pPr>
              <w:spacing w:after="0"/>
              <w:jc w:val="center"/>
              <w:rPr>
                <w:rFonts w:ascii="Times New Roman" w:hAnsi="Times New Roman"/>
                <w:b/>
                <w:i/>
                <w:sz w:val="24"/>
              </w:rPr>
            </w:pPr>
            <w:r>
              <w:rPr>
                <w:rFonts w:ascii="Times New Roman" w:hAnsi="Times New Roman"/>
                <w:b/>
                <w:i/>
                <w:sz w:val="24"/>
              </w:rPr>
              <w:t>72</w:t>
            </w:r>
          </w:p>
        </w:tc>
        <w:tc>
          <w:tcPr>
            <w:tcW w:w="13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70EEE" w:rsidRDefault="00370EEE" w:rsidP="00370EEE">
            <w:pPr>
              <w:spacing w:after="0"/>
              <w:rPr>
                <w:rFonts w:ascii="Times New Roman" w:hAnsi="Times New Roman"/>
                <w:b/>
                <w:i/>
                <w:sz w:val="24"/>
              </w:rPr>
            </w:pPr>
          </w:p>
        </w:tc>
      </w:tr>
    </w:tbl>
    <w:p w:rsidR="00F8181A" w:rsidRDefault="00F8181A" w:rsidP="00370EEE"/>
    <w:p w:rsidR="00F8181A" w:rsidRDefault="00F8181A" w:rsidP="00F8181A">
      <w:pPr>
        <w:tabs>
          <w:tab w:val="left" w:pos="3267"/>
        </w:tabs>
        <w:sectPr w:rsidR="00F8181A" w:rsidSect="00370EEE">
          <w:footerReference w:type="default" r:id="rId10"/>
          <w:footerReference w:type="first" r:id="rId11"/>
          <w:pgSz w:w="16840" w:h="11907" w:orient="landscape"/>
          <w:pgMar w:top="851" w:right="1134" w:bottom="851" w:left="992" w:header="709" w:footer="709" w:gutter="0"/>
          <w:cols w:space="720"/>
        </w:sectPr>
      </w:pPr>
      <w:r>
        <w:tab/>
      </w:r>
    </w:p>
    <w:p w:rsidR="00E15396" w:rsidRPr="00E15396" w:rsidRDefault="00E15396" w:rsidP="00E15396">
      <w:pPr>
        <w:tabs>
          <w:tab w:val="left" w:pos="3073"/>
          <w:tab w:val="center" w:pos="5778"/>
        </w:tabs>
        <w:ind w:left="1353"/>
        <w:jc w:val="center"/>
        <w:rPr>
          <w:rFonts w:ascii="Times New Roman" w:hAnsi="Times New Roman" w:cs="Times New Roman"/>
          <w:b/>
          <w:bCs/>
          <w:sz w:val="28"/>
          <w:szCs w:val="28"/>
        </w:rPr>
      </w:pPr>
      <w:r w:rsidRPr="00E15396">
        <w:rPr>
          <w:rFonts w:ascii="Times New Roman" w:hAnsi="Times New Roman" w:cs="Times New Roman"/>
          <w:b/>
          <w:bCs/>
          <w:sz w:val="28"/>
          <w:szCs w:val="28"/>
        </w:rPr>
        <w:lastRenderedPageBreak/>
        <w:t>3. УСЛОВИЯ РЕАЛИЗАЦИИ ДИСЦИПЛИНЫ</w:t>
      </w:r>
    </w:p>
    <w:p w:rsidR="00E15396" w:rsidRPr="00E15396" w:rsidRDefault="00E15396" w:rsidP="00E15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8"/>
          <w:szCs w:val="28"/>
        </w:rPr>
      </w:pPr>
      <w:r w:rsidRPr="00E15396">
        <w:rPr>
          <w:rFonts w:ascii="Times New Roman" w:hAnsi="Times New Roman" w:cs="Times New Roman"/>
          <w:b/>
          <w:bCs/>
          <w:sz w:val="28"/>
          <w:szCs w:val="28"/>
        </w:rPr>
        <w:t xml:space="preserve">3.1. </w:t>
      </w:r>
      <w:r w:rsidRPr="00E15396">
        <w:rPr>
          <w:rFonts w:ascii="Times New Roman" w:hAnsi="Times New Roman" w:cs="Times New Roman"/>
          <w:b/>
          <w:sz w:val="28"/>
          <w:szCs w:val="28"/>
        </w:rPr>
        <w:t>Материально-техническое обеспечение</w:t>
      </w:r>
    </w:p>
    <w:p w:rsidR="00E15396" w:rsidRDefault="00E15396" w:rsidP="00E15396">
      <w:pPr>
        <w:spacing w:after="0"/>
        <w:ind w:firstLine="709"/>
        <w:jc w:val="both"/>
        <w:rPr>
          <w:rFonts w:ascii="Times New Roman" w:hAnsi="Times New Roman"/>
          <w:sz w:val="28"/>
        </w:rPr>
      </w:pPr>
      <w:r>
        <w:rPr>
          <w:rFonts w:ascii="Times New Roman" w:hAnsi="Times New Roman"/>
          <w:sz w:val="28"/>
        </w:rPr>
        <w:t>Для реализации программы дисциплины предусмотрен</w:t>
      </w:r>
      <w:r w:rsidR="00A23DA9">
        <w:rPr>
          <w:rFonts w:ascii="Times New Roman" w:hAnsi="Times New Roman"/>
          <w:sz w:val="28"/>
        </w:rPr>
        <w:t>о</w:t>
      </w:r>
      <w:r>
        <w:rPr>
          <w:rFonts w:ascii="Times New Roman" w:hAnsi="Times New Roman"/>
          <w:sz w:val="28"/>
        </w:rPr>
        <w:t xml:space="preserve"> спортивн</w:t>
      </w:r>
      <w:r w:rsidR="00A23DA9">
        <w:rPr>
          <w:rFonts w:ascii="Times New Roman" w:hAnsi="Times New Roman"/>
          <w:sz w:val="28"/>
        </w:rPr>
        <w:t xml:space="preserve">ое </w:t>
      </w:r>
      <w:r>
        <w:rPr>
          <w:rFonts w:ascii="Times New Roman" w:hAnsi="Times New Roman"/>
          <w:sz w:val="28"/>
        </w:rPr>
        <w:t>сооружени</w:t>
      </w:r>
      <w:r w:rsidR="00A23DA9">
        <w:rPr>
          <w:rFonts w:ascii="Times New Roman" w:hAnsi="Times New Roman"/>
          <w:sz w:val="28"/>
        </w:rPr>
        <w:t>е</w:t>
      </w:r>
      <w:r>
        <w:rPr>
          <w:rFonts w:ascii="Times New Roman" w:hAnsi="Times New Roman"/>
          <w:sz w:val="28"/>
        </w:rPr>
        <w:t>:</w:t>
      </w:r>
      <w:r w:rsidR="00AC66C5">
        <w:rPr>
          <w:rFonts w:ascii="Times New Roman" w:hAnsi="Times New Roman"/>
          <w:sz w:val="28"/>
        </w:rPr>
        <w:t xml:space="preserve"> </w:t>
      </w:r>
      <w:r>
        <w:rPr>
          <w:rFonts w:ascii="Times New Roman" w:hAnsi="Times New Roman"/>
          <w:sz w:val="28"/>
        </w:rPr>
        <w:t xml:space="preserve">(универсальный) спортивный зал, оснащенный спортивным инвентарём и оборудованием, обеспечивающим достижение </w:t>
      </w:r>
      <w:r w:rsidR="00AC66C5">
        <w:rPr>
          <w:rFonts w:ascii="Times New Roman" w:hAnsi="Times New Roman"/>
          <w:sz w:val="28"/>
        </w:rPr>
        <w:t>результатов освоения дисциплины.</w:t>
      </w:r>
    </w:p>
    <w:p w:rsidR="00E15396" w:rsidRDefault="00E15396" w:rsidP="00E15396">
      <w:pPr>
        <w:spacing w:after="0"/>
        <w:ind w:firstLine="709"/>
        <w:jc w:val="both"/>
        <w:rPr>
          <w:rFonts w:ascii="Times New Roman" w:hAnsi="Times New Roman"/>
          <w:sz w:val="28"/>
        </w:rPr>
      </w:pPr>
      <w:r>
        <w:rPr>
          <w:rFonts w:ascii="Times New Roman" w:hAnsi="Times New Roman"/>
          <w:sz w:val="28"/>
        </w:rPr>
        <w:t>Перечень оборудования и инвентаря для спортивного зала:</w:t>
      </w:r>
    </w:p>
    <w:p w:rsidR="00E15396" w:rsidRDefault="00E15396" w:rsidP="00E15396">
      <w:pPr>
        <w:widowControl w:val="0"/>
        <w:spacing w:after="0"/>
        <w:ind w:firstLine="709"/>
        <w:jc w:val="both"/>
        <w:rPr>
          <w:rFonts w:ascii="Times New Roman" w:hAnsi="Times New Roman"/>
          <w:sz w:val="28"/>
        </w:rPr>
      </w:pPr>
      <w:r>
        <w:rPr>
          <w:rFonts w:ascii="Times New Roman" w:hAnsi="Times New Roman"/>
          <w:b/>
          <w:sz w:val="28"/>
        </w:rPr>
        <w:t>Спортивные игры</w:t>
      </w:r>
    </w:p>
    <w:p w:rsidR="00E15396" w:rsidRDefault="00E15396" w:rsidP="00E15396">
      <w:pPr>
        <w:widowControl w:val="0"/>
        <w:tabs>
          <w:tab w:val="left" w:pos="796"/>
        </w:tabs>
        <w:spacing w:after="0"/>
        <w:ind w:firstLine="709"/>
        <w:jc w:val="both"/>
        <w:rPr>
          <w:rFonts w:ascii="Times New Roman" w:hAnsi="Times New Roman"/>
          <w:sz w:val="28"/>
        </w:rPr>
      </w:pPr>
      <w:r>
        <w:rPr>
          <w:rFonts w:ascii="Times New Roman" w:hAnsi="Times New Roman"/>
          <w:sz w:val="28"/>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кольца баскетбольные, ворота складные для </w:t>
      </w:r>
      <w:proofErr w:type="spellStart"/>
      <w:r>
        <w:rPr>
          <w:rFonts w:ascii="Times New Roman" w:hAnsi="Times New Roman"/>
          <w:sz w:val="28"/>
        </w:rPr>
        <w:t>флорбола</w:t>
      </w:r>
      <w:proofErr w:type="spellEnd"/>
      <w:r>
        <w:rPr>
          <w:rFonts w:ascii="Times New Roman" w:hAnsi="Times New Roman"/>
          <w:sz w:val="28"/>
        </w:rPr>
        <w:t xml:space="preserve">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rsidR="00E15396" w:rsidRDefault="00E15396" w:rsidP="00E15396">
      <w:pPr>
        <w:widowControl w:val="0"/>
        <w:spacing w:after="0"/>
        <w:ind w:firstLine="709"/>
        <w:jc w:val="both"/>
        <w:rPr>
          <w:rFonts w:ascii="Times New Roman" w:hAnsi="Times New Roman"/>
          <w:sz w:val="28"/>
        </w:rPr>
      </w:pPr>
      <w:r>
        <w:rPr>
          <w:rFonts w:ascii="Times New Roman" w:hAnsi="Times New Roman"/>
          <w:b/>
          <w:sz w:val="28"/>
        </w:rPr>
        <w:t>Гимнастика</w:t>
      </w:r>
    </w:p>
    <w:p w:rsidR="00E15396" w:rsidRDefault="00E15396" w:rsidP="00E15396">
      <w:pPr>
        <w:widowControl w:val="0"/>
        <w:tabs>
          <w:tab w:val="left" w:pos="796"/>
        </w:tabs>
        <w:spacing w:after="0"/>
        <w:ind w:firstLine="709"/>
        <w:jc w:val="both"/>
        <w:rPr>
          <w:rFonts w:ascii="Times New Roman" w:hAnsi="Times New Roman"/>
          <w:sz w:val="28"/>
        </w:rPr>
      </w:pPr>
      <w:r>
        <w:rPr>
          <w:rFonts w:ascii="Times New Roman" w:hAnsi="Times New Roman"/>
          <w:sz w:val="28"/>
        </w:rPr>
        <w:t xml:space="preserve">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w:t>
      </w:r>
      <w:proofErr w:type="spellStart"/>
      <w:r>
        <w:rPr>
          <w:rFonts w:ascii="Times New Roman" w:hAnsi="Times New Roman"/>
          <w:sz w:val="28"/>
        </w:rPr>
        <w:t>пристенная</w:t>
      </w:r>
      <w:proofErr w:type="spellEnd"/>
      <w:r>
        <w:rPr>
          <w:rFonts w:ascii="Times New Roman" w:hAnsi="Times New Roman"/>
          <w:sz w:val="28"/>
        </w:rPr>
        <w:t xml:space="preserve">, коврик гимнастический, палка гимнастическая №3, обруч гимнастический №2, скакалка гимнастическая. Перекладина навесная универсальная, брусья навесные, снаряд «доска наклонная», горка атлетическая, комплект гантелей обрезиненных, эспандер универсальный, лестница координационная (12 ступеней), комплект </w:t>
      </w:r>
      <w:proofErr w:type="spellStart"/>
      <w:r>
        <w:rPr>
          <w:rFonts w:ascii="Times New Roman" w:hAnsi="Times New Roman"/>
          <w:sz w:val="28"/>
        </w:rPr>
        <w:t>медболов</w:t>
      </w:r>
      <w:proofErr w:type="spellEnd"/>
      <w:r>
        <w:rPr>
          <w:rFonts w:ascii="Times New Roman" w:hAnsi="Times New Roman"/>
          <w:sz w:val="28"/>
        </w:rPr>
        <w:t xml:space="preserve"> №3</w:t>
      </w:r>
    </w:p>
    <w:p w:rsidR="00E15396" w:rsidRDefault="00E15396" w:rsidP="00E15396">
      <w:pPr>
        <w:widowControl w:val="0"/>
        <w:spacing w:after="0"/>
        <w:ind w:firstLine="709"/>
        <w:jc w:val="both"/>
        <w:rPr>
          <w:rFonts w:ascii="Times New Roman" w:hAnsi="Times New Roman"/>
          <w:sz w:val="28"/>
        </w:rPr>
      </w:pPr>
      <w:r>
        <w:rPr>
          <w:rFonts w:ascii="Times New Roman" w:hAnsi="Times New Roman"/>
          <w:b/>
          <w:sz w:val="28"/>
        </w:rPr>
        <w:t>Легкая атлетика</w:t>
      </w:r>
    </w:p>
    <w:p w:rsidR="00E15396" w:rsidRDefault="00E15396" w:rsidP="00E15396">
      <w:pPr>
        <w:widowControl w:val="0"/>
        <w:tabs>
          <w:tab w:val="left" w:pos="816"/>
        </w:tabs>
        <w:spacing w:after="0"/>
        <w:ind w:firstLine="709"/>
        <w:jc w:val="both"/>
        <w:rPr>
          <w:rFonts w:ascii="Times New Roman" w:hAnsi="Times New Roman"/>
          <w:sz w:val="28"/>
        </w:rPr>
      </w:pPr>
      <w:r>
        <w:rPr>
          <w:rFonts w:ascii="Times New Roman" w:hAnsi="Times New Roman"/>
          <w:sz w:val="28"/>
        </w:rPr>
        <w:t>Стойки для прыжков в высоту (комплект), граната для метания</w:t>
      </w:r>
    </w:p>
    <w:p w:rsidR="00E15396" w:rsidRDefault="00E15396" w:rsidP="00E15396">
      <w:pPr>
        <w:widowControl w:val="0"/>
        <w:spacing w:after="0"/>
        <w:ind w:firstLine="709"/>
        <w:rPr>
          <w:rFonts w:ascii="Times New Roman" w:hAnsi="Times New Roman"/>
          <w:sz w:val="28"/>
        </w:rPr>
      </w:pPr>
      <w:r>
        <w:rPr>
          <w:rFonts w:ascii="Times New Roman" w:hAnsi="Times New Roman"/>
          <w:b/>
          <w:sz w:val="28"/>
        </w:rPr>
        <w:t>Спортивные игры</w:t>
      </w:r>
    </w:p>
    <w:p w:rsidR="00E15396" w:rsidRDefault="00E15396" w:rsidP="00E15396">
      <w:pPr>
        <w:widowControl w:val="0"/>
        <w:tabs>
          <w:tab w:val="left" w:pos="816"/>
        </w:tabs>
        <w:spacing w:after="0"/>
        <w:ind w:firstLine="709"/>
        <w:rPr>
          <w:rFonts w:ascii="Times New Roman" w:hAnsi="Times New Roman"/>
          <w:sz w:val="28"/>
        </w:rPr>
      </w:pPr>
      <w:r>
        <w:rPr>
          <w:rFonts w:ascii="Times New Roman" w:hAnsi="Times New Roman"/>
          <w:sz w:val="28"/>
        </w:rPr>
        <w:t>Наборы мячей для спортивных игр в контейнере, сумка для подвижных игр</w:t>
      </w:r>
    </w:p>
    <w:p w:rsidR="00E15396" w:rsidRDefault="00E15396" w:rsidP="00E15396">
      <w:pPr>
        <w:widowControl w:val="0"/>
        <w:spacing w:after="0"/>
        <w:ind w:firstLine="780"/>
        <w:rPr>
          <w:rFonts w:ascii="Times New Roman" w:hAnsi="Times New Roman"/>
          <w:sz w:val="28"/>
        </w:rPr>
      </w:pPr>
      <w:r>
        <w:rPr>
          <w:rFonts w:ascii="Times New Roman" w:hAnsi="Times New Roman"/>
          <w:b/>
          <w:sz w:val="28"/>
        </w:rPr>
        <w:t>Прочее</w:t>
      </w:r>
    </w:p>
    <w:p w:rsidR="00E15396" w:rsidRDefault="00E15396" w:rsidP="00E15396">
      <w:pPr>
        <w:widowControl w:val="0"/>
        <w:tabs>
          <w:tab w:val="left" w:pos="816"/>
        </w:tabs>
        <w:spacing w:after="0"/>
        <w:ind w:firstLine="709"/>
        <w:rPr>
          <w:rFonts w:ascii="Times New Roman" w:hAnsi="Times New Roman"/>
          <w:sz w:val="28"/>
        </w:rPr>
      </w:pPr>
      <w:r>
        <w:rPr>
          <w:rFonts w:ascii="Times New Roman" w:hAnsi="Times New Roman"/>
          <w:sz w:val="28"/>
        </w:rPr>
        <w:t>Аптечка медицинская</w:t>
      </w:r>
      <w:r w:rsidR="00A23DA9">
        <w:rPr>
          <w:rFonts w:ascii="Times New Roman" w:hAnsi="Times New Roman"/>
          <w:sz w:val="28"/>
        </w:rPr>
        <w:t>.</w:t>
      </w:r>
    </w:p>
    <w:p w:rsidR="00E15396" w:rsidRDefault="00E15396" w:rsidP="00E15396">
      <w:pPr>
        <w:spacing w:after="0"/>
        <w:ind w:firstLine="709"/>
        <w:jc w:val="both"/>
        <w:rPr>
          <w:rFonts w:ascii="Times New Roman" w:hAnsi="Times New Roman"/>
          <w:sz w:val="28"/>
        </w:rPr>
      </w:pPr>
    </w:p>
    <w:p w:rsidR="00E15396" w:rsidRPr="00E15396" w:rsidRDefault="00E15396" w:rsidP="00E15396">
      <w:pPr>
        <w:pStyle w:val="112"/>
        <w:tabs>
          <w:tab w:val="left" w:pos="2214"/>
          <w:tab w:val="center" w:pos="5456"/>
        </w:tabs>
        <w:rPr>
          <w:rFonts w:ascii="Times New Roman" w:eastAsia="Times New Roman" w:hAnsi="Times New Roman"/>
          <w:sz w:val="28"/>
          <w:szCs w:val="28"/>
        </w:rPr>
      </w:pPr>
      <w:r w:rsidRPr="00E15396">
        <w:rPr>
          <w:rFonts w:ascii="Times New Roman" w:hAnsi="Times New Roman"/>
          <w:sz w:val="28"/>
          <w:szCs w:val="28"/>
        </w:rPr>
        <w:lastRenderedPageBreak/>
        <w:t>3.2. Учебно-методическое обеспечение</w:t>
      </w:r>
    </w:p>
    <w:p w:rsidR="00E15396" w:rsidRPr="00E15396" w:rsidRDefault="00E15396" w:rsidP="00E15396">
      <w:pPr>
        <w:pStyle w:val="ad"/>
        <w:ind w:left="0" w:firstLine="709"/>
        <w:rPr>
          <w:b/>
          <w:sz w:val="28"/>
          <w:szCs w:val="28"/>
        </w:rPr>
      </w:pPr>
      <w:r w:rsidRPr="00E15396">
        <w:rPr>
          <w:b/>
          <w:sz w:val="28"/>
          <w:szCs w:val="28"/>
        </w:rPr>
        <w:t>3.2.1. Основные печатные и/или электронные издания</w:t>
      </w:r>
    </w:p>
    <w:p w:rsidR="00AC66C5" w:rsidRPr="009D76C1" w:rsidRDefault="00AC66C5" w:rsidP="00AC66C5">
      <w:pPr>
        <w:pStyle w:val="ad"/>
        <w:numPr>
          <w:ilvl w:val="0"/>
          <w:numId w:val="20"/>
        </w:numPr>
        <w:spacing w:before="0" w:after="0"/>
        <w:ind w:left="0" w:firstLine="709"/>
        <w:contextualSpacing/>
        <w:jc w:val="both"/>
        <w:rPr>
          <w:rFonts w:eastAsia="Calibri"/>
          <w:sz w:val="28"/>
          <w:szCs w:val="28"/>
        </w:rPr>
      </w:pPr>
      <w:r w:rsidRPr="009D76C1">
        <w:rPr>
          <w:sz w:val="28"/>
          <w:szCs w:val="28"/>
        </w:rPr>
        <w:t xml:space="preserve">Физическая культура : учебное пособие для среднего профессионального образования / </w:t>
      </w:r>
      <w:r w:rsidRPr="009D76C1">
        <w:rPr>
          <w:rFonts w:eastAsia="Calibri"/>
          <w:sz w:val="28"/>
          <w:szCs w:val="28"/>
        </w:rPr>
        <w:t>Е. В. </w:t>
      </w:r>
      <w:proofErr w:type="spellStart"/>
      <w:r w:rsidRPr="009D76C1">
        <w:rPr>
          <w:rFonts w:eastAsia="Calibri"/>
          <w:sz w:val="28"/>
          <w:szCs w:val="28"/>
        </w:rPr>
        <w:t>Конеева</w:t>
      </w:r>
      <w:proofErr w:type="spellEnd"/>
      <w:r w:rsidRPr="009D76C1">
        <w:rPr>
          <w:rFonts w:eastAsia="Calibri"/>
          <w:sz w:val="28"/>
          <w:szCs w:val="28"/>
        </w:rPr>
        <w:t xml:space="preserve"> [и др.] ; под редакцией Е. В. </w:t>
      </w:r>
      <w:proofErr w:type="spellStart"/>
      <w:r w:rsidRPr="009D76C1">
        <w:rPr>
          <w:rFonts w:eastAsia="Calibri"/>
          <w:sz w:val="28"/>
          <w:szCs w:val="28"/>
        </w:rPr>
        <w:t>Конеевой</w:t>
      </w:r>
      <w:proofErr w:type="spellEnd"/>
      <w:r w:rsidRPr="009D76C1">
        <w:rPr>
          <w:rFonts w:eastAsia="Calibri"/>
          <w:sz w:val="28"/>
          <w:szCs w:val="28"/>
        </w:rPr>
        <w:t xml:space="preserve">. — 2-е изд., </w:t>
      </w:r>
      <w:proofErr w:type="spellStart"/>
      <w:r w:rsidRPr="009D76C1">
        <w:rPr>
          <w:rFonts w:eastAsia="Calibri"/>
          <w:sz w:val="28"/>
          <w:szCs w:val="28"/>
        </w:rPr>
        <w:t>перераб</w:t>
      </w:r>
      <w:proofErr w:type="spellEnd"/>
      <w:r w:rsidRPr="009D76C1">
        <w:rPr>
          <w:rFonts w:eastAsia="Calibri"/>
          <w:sz w:val="28"/>
          <w:szCs w:val="28"/>
        </w:rPr>
        <w:t xml:space="preserve">. и доп. — Москва : Издательство </w:t>
      </w:r>
      <w:proofErr w:type="spellStart"/>
      <w:r w:rsidRPr="009D76C1">
        <w:rPr>
          <w:rFonts w:eastAsia="Calibri"/>
          <w:sz w:val="28"/>
          <w:szCs w:val="28"/>
        </w:rPr>
        <w:t>Юрайт</w:t>
      </w:r>
      <w:proofErr w:type="spellEnd"/>
      <w:r w:rsidRPr="009D76C1">
        <w:rPr>
          <w:rFonts w:eastAsia="Calibri"/>
          <w:sz w:val="28"/>
          <w:szCs w:val="28"/>
        </w:rPr>
        <w:t xml:space="preserve">, 2020. — 599 с. — (Профессиональное образование). — ISBN 978-5-534-13554-1. — Текст : электронный // Образовательная платформа </w:t>
      </w:r>
      <w:proofErr w:type="spellStart"/>
      <w:r w:rsidRPr="009D76C1">
        <w:rPr>
          <w:rFonts w:eastAsia="Calibri"/>
          <w:sz w:val="28"/>
          <w:szCs w:val="28"/>
        </w:rPr>
        <w:t>Юрайт</w:t>
      </w:r>
      <w:proofErr w:type="spellEnd"/>
      <w:r w:rsidRPr="009D76C1">
        <w:rPr>
          <w:rFonts w:eastAsia="Calibri"/>
          <w:sz w:val="28"/>
          <w:szCs w:val="28"/>
        </w:rPr>
        <w:t xml:space="preserve"> [сайт]. — URL: </w:t>
      </w:r>
      <w:hyperlink r:id="rId12" w:tgtFrame="_blank" w:history="1">
        <w:r w:rsidRPr="009D76C1">
          <w:rPr>
            <w:rFonts w:eastAsia="Calibri"/>
            <w:sz w:val="28"/>
            <w:szCs w:val="28"/>
          </w:rPr>
          <w:t>https://urait.ru/bcode/465965</w:t>
        </w:r>
      </w:hyperlink>
      <w:r w:rsidRPr="009D76C1">
        <w:rPr>
          <w:rFonts w:eastAsia="Calibri"/>
          <w:sz w:val="28"/>
          <w:szCs w:val="28"/>
        </w:rPr>
        <w:t> (дата обращения: 16.01.2022)</w:t>
      </w:r>
    </w:p>
    <w:p w:rsidR="00E15396" w:rsidRPr="00E15396" w:rsidRDefault="00E15396" w:rsidP="00AC66C5">
      <w:pPr>
        <w:spacing w:after="0" w:line="240" w:lineRule="auto"/>
        <w:ind w:firstLine="709"/>
        <w:jc w:val="both"/>
        <w:rPr>
          <w:rFonts w:ascii="Times New Roman" w:hAnsi="Times New Roman" w:cs="Times New Roman"/>
          <w:bCs/>
          <w:sz w:val="28"/>
          <w:szCs w:val="28"/>
        </w:rPr>
      </w:pPr>
    </w:p>
    <w:p w:rsidR="00E15396" w:rsidRPr="00E15396" w:rsidRDefault="00E15396" w:rsidP="00AC66C5">
      <w:pPr>
        <w:pStyle w:val="ad"/>
        <w:spacing w:before="0" w:after="0"/>
        <w:ind w:left="0" w:firstLine="709"/>
        <w:jc w:val="both"/>
        <w:rPr>
          <w:b/>
          <w:sz w:val="28"/>
          <w:szCs w:val="28"/>
        </w:rPr>
      </w:pPr>
      <w:r w:rsidRPr="00E15396">
        <w:rPr>
          <w:b/>
          <w:sz w:val="28"/>
          <w:szCs w:val="28"/>
        </w:rPr>
        <w:t>3.2.2. Дополнительные источники</w:t>
      </w:r>
    </w:p>
    <w:p w:rsidR="00E15396" w:rsidRDefault="00E15396" w:rsidP="00AC66C5">
      <w:pPr>
        <w:spacing w:after="0" w:line="240" w:lineRule="auto"/>
        <w:ind w:firstLine="709"/>
        <w:jc w:val="both"/>
        <w:rPr>
          <w:rFonts w:ascii="Times New Roman" w:hAnsi="Times New Roman" w:cs="Times New Roman"/>
          <w:sz w:val="28"/>
          <w:szCs w:val="28"/>
        </w:rPr>
      </w:pPr>
    </w:p>
    <w:p w:rsidR="00AC66C5" w:rsidRPr="009012A2" w:rsidRDefault="00AC66C5" w:rsidP="00AC66C5">
      <w:pPr>
        <w:pStyle w:val="ad"/>
        <w:numPr>
          <w:ilvl w:val="0"/>
          <w:numId w:val="24"/>
        </w:numPr>
        <w:tabs>
          <w:tab w:val="left" w:pos="993"/>
        </w:tabs>
        <w:spacing w:before="0" w:after="0"/>
        <w:ind w:left="0" w:firstLine="709"/>
        <w:contextualSpacing/>
        <w:jc w:val="both"/>
        <w:rPr>
          <w:color w:val="000000"/>
          <w:sz w:val="28"/>
          <w:szCs w:val="28"/>
          <w:shd w:val="clear" w:color="auto" w:fill="FFFFFF"/>
          <w:lang w:eastAsia="ru-RU"/>
        </w:rPr>
      </w:pPr>
      <w:r w:rsidRPr="009012A2">
        <w:rPr>
          <w:color w:val="000000"/>
          <w:sz w:val="28"/>
          <w:szCs w:val="28"/>
          <w:shd w:val="clear" w:color="auto" w:fill="FFFFFF"/>
          <w:lang w:eastAsia="ru-RU"/>
        </w:rPr>
        <w:t xml:space="preserve">Физическая культура (базовый уровень)», </w:t>
      </w:r>
      <w:proofErr w:type="spellStart"/>
      <w:r w:rsidRPr="009012A2">
        <w:rPr>
          <w:color w:val="000000"/>
          <w:sz w:val="28"/>
          <w:szCs w:val="28"/>
          <w:shd w:val="clear" w:color="auto" w:fill="FFFFFF"/>
          <w:lang w:eastAsia="ru-RU"/>
        </w:rPr>
        <w:t>Андрюхина</w:t>
      </w:r>
      <w:proofErr w:type="spellEnd"/>
      <w:r w:rsidRPr="009012A2">
        <w:rPr>
          <w:color w:val="000000"/>
          <w:sz w:val="28"/>
          <w:szCs w:val="28"/>
          <w:shd w:val="clear" w:color="auto" w:fill="FFFFFF"/>
          <w:lang w:eastAsia="ru-RU"/>
        </w:rPr>
        <w:t xml:space="preserve"> Т.В., Третьякова Н.В. /Под ред. </w:t>
      </w:r>
      <w:proofErr w:type="spellStart"/>
      <w:r w:rsidRPr="009012A2">
        <w:rPr>
          <w:color w:val="000000"/>
          <w:sz w:val="28"/>
          <w:szCs w:val="28"/>
          <w:shd w:val="clear" w:color="auto" w:fill="FFFFFF"/>
          <w:lang w:eastAsia="ru-RU"/>
        </w:rPr>
        <w:t>Виленского</w:t>
      </w:r>
      <w:proofErr w:type="spellEnd"/>
      <w:r w:rsidRPr="009012A2">
        <w:rPr>
          <w:color w:val="000000"/>
          <w:sz w:val="28"/>
          <w:szCs w:val="28"/>
          <w:shd w:val="clear" w:color="auto" w:fill="FFFFFF"/>
          <w:lang w:eastAsia="ru-RU"/>
        </w:rPr>
        <w:t xml:space="preserve"> М.Я. – ООО «Русское слово», 2019 г</w:t>
      </w:r>
    </w:p>
    <w:p w:rsidR="00AC66C5" w:rsidRPr="009012A2" w:rsidRDefault="00AC66C5" w:rsidP="00AC66C5">
      <w:pPr>
        <w:numPr>
          <w:ilvl w:val="0"/>
          <w:numId w:val="24"/>
        </w:numPr>
        <w:tabs>
          <w:tab w:val="left" w:pos="993"/>
        </w:tabs>
        <w:spacing w:after="0" w:line="240" w:lineRule="auto"/>
        <w:ind w:left="0" w:firstLine="709"/>
        <w:contextualSpacing/>
        <w:jc w:val="both"/>
        <w:rPr>
          <w:color w:val="000000"/>
          <w:sz w:val="28"/>
          <w:szCs w:val="28"/>
          <w:shd w:val="clear" w:color="auto" w:fill="FFFFFF"/>
          <w:lang w:eastAsia="ru-RU"/>
        </w:rPr>
      </w:pPr>
      <w:r w:rsidRPr="009012A2">
        <w:rPr>
          <w:rFonts w:ascii="Times New Roman" w:eastAsia="Times New Roman" w:hAnsi="Times New Roman" w:cs="Times New Roman"/>
          <w:color w:val="000000"/>
          <w:sz w:val="28"/>
          <w:szCs w:val="28"/>
          <w:shd w:val="clear" w:color="auto" w:fill="FFFFFF"/>
          <w:lang w:eastAsia="ru-RU"/>
        </w:rPr>
        <w:t xml:space="preserve">Физическая культура. 10-11 классы: Учебник для </w:t>
      </w:r>
      <w:proofErr w:type="spellStart"/>
      <w:r w:rsidRPr="009012A2">
        <w:rPr>
          <w:rFonts w:ascii="Times New Roman" w:eastAsia="Times New Roman" w:hAnsi="Times New Roman" w:cs="Times New Roman"/>
          <w:color w:val="000000"/>
          <w:sz w:val="28"/>
          <w:szCs w:val="28"/>
          <w:shd w:val="clear" w:color="auto" w:fill="FFFFFF"/>
          <w:lang w:eastAsia="ru-RU"/>
        </w:rPr>
        <w:t>общеобразоват</w:t>
      </w:r>
      <w:proofErr w:type="spellEnd"/>
      <w:r w:rsidRPr="009012A2">
        <w:rPr>
          <w:rFonts w:ascii="Times New Roman" w:eastAsia="Times New Roman" w:hAnsi="Times New Roman" w:cs="Times New Roman"/>
          <w:color w:val="000000"/>
          <w:sz w:val="28"/>
          <w:szCs w:val="28"/>
          <w:shd w:val="clear" w:color="auto" w:fill="FFFFFF"/>
          <w:lang w:eastAsia="ru-RU"/>
        </w:rPr>
        <w:t xml:space="preserve">. учреждений / А.П. Матвеев, Е.С. </w:t>
      </w:r>
      <w:proofErr w:type="spellStart"/>
      <w:r w:rsidRPr="009012A2">
        <w:rPr>
          <w:rFonts w:ascii="Times New Roman" w:eastAsia="Times New Roman" w:hAnsi="Times New Roman" w:cs="Times New Roman"/>
          <w:color w:val="000000"/>
          <w:sz w:val="28"/>
          <w:szCs w:val="28"/>
          <w:shd w:val="clear" w:color="auto" w:fill="FFFFFF"/>
          <w:lang w:eastAsia="ru-RU"/>
        </w:rPr>
        <w:t>Палехова</w:t>
      </w:r>
      <w:proofErr w:type="spellEnd"/>
      <w:r w:rsidRPr="009012A2">
        <w:rPr>
          <w:rFonts w:ascii="Times New Roman" w:eastAsia="Times New Roman" w:hAnsi="Times New Roman" w:cs="Times New Roman"/>
          <w:color w:val="000000"/>
          <w:sz w:val="28"/>
          <w:szCs w:val="28"/>
          <w:shd w:val="clear" w:color="auto" w:fill="FFFFFF"/>
          <w:lang w:eastAsia="ru-RU"/>
        </w:rPr>
        <w:t xml:space="preserve">. — М.: </w:t>
      </w:r>
      <w:proofErr w:type="spellStart"/>
      <w:r w:rsidRPr="009012A2">
        <w:rPr>
          <w:rFonts w:ascii="Times New Roman" w:eastAsia="Times New Roman" w:hAnsi="Times New Roman" w:cs="Times New Roman"/>
          <w:color w:val="000000"/>
          <w:sz w:val="28"/>
          <w:szCs w:val="28"/>
          <w:shd w:val="clear" w:color="auto" w:fill="FFFFFF"/>
          <w:lang w:eastAsia="ru-RU"/>
        </w:rPr>
        <w:t>Вентана</w:t>
      </w:r>
      <w:proofErr w:type="spellEnd"/>
      <w:r w:rsidRPr="009012A2">
        <w:rPr>
          <w:rFonts w:ascii="Times New Roman" w:eastAsia="Times New Roman" w:hAnsi="Times New Roman" w:cs="Times New Roman"/>
          <w:color w:val="000000"/>
          <w:sz w:val="28"/>
          <w:szCs w:val="28"/>
          <w:shd w:val="clear" w:color="auto" w:fill="FFFFFF"/>
          <w:lang w:eastAsia="ru-RU"/>
        </w:rPr>
        <w:t>-Граф / Учебник, 2019. — 160 с.</w:t>
      </w:r>
    </w:p>
    <w:p w:rsidR="00AC66C5" w:rsidRPr="009012A2" w:rsidRDefault="00AC66C5" w:rsidP="00AC66C5">
      <w:pPr>
        <w:pStyle w:val="ad"/>
        <w:numPr>
          <w:ilvl w:val="0"/>
          <w:numId w:val="24"/>
        </w:numPr>
        <w:tabs>
          <w:tab w:val="left" w:pos="993"/>
        </w:tabs>
        <w:spacing w:before="0" w:after="0"/>
        <w:ind w:left="0" w:firstLine="709"/>
        <w:contextualSpacing/>
        <w:jc w:val="both"/>
        <w:rPr>
          <w:color w:val="000000"/>
          <w:sz w:val="28"/>
          <w:szCs w:val="28"/>
          <w:shd w:val="clear" w:color="auto" w:fill="FFFFFF"/>
          <w:lang w:eastAsia="ru-RU"/>
        </w:rPr>
      </w:pPr>
      <w:r w:rsidRPr="009012A2">
        <w:rPr>
          <w:color w:val="000000"/>
          <w:sz w:val="28"/>
          <w:szCs w:val="28"/>
          <w:shd w:val="clear" w:color="auto" w:fill="FFFFFF"/>
          <w:lang w:eastAsia="ru-RU"/>
        </w:rPr>
        <w:t xml:space="preserve">Физическая культура. 10-11 классы: учебник для </w:t>
      </w:r>
      <w:proofErr w:type="spellStart"/>
      <w:r w:rsidRPr="009012A2">
        <w:rPr>
          <w:color w:val="000000"/>
          <w:sz w:val="28"/>
          <w:szCs w:val="28"/>
          <w:shd w:val="clear" w:color="auto" w:fill="FFFFFF"/>
          <w:lang w:eastAsia="ru-RU"/>
        </w:rPr>
        <w:t>общеобразоват</w:t>
      </w:r>
      <w:proofErr w:type="spellEnd"/>
      <w:r w:rsidRPr="009012A2">
        <w:rPr>
          <w:color w:val="000000"/>
          <w:sz w:val="28"/>
          <w:szCs w:val="28"/>
          <w:shd w:val="clear" w:color="auto" w:fill="FFFFFF"/>
          <w:lang w:eastAsia="ru-RU"/>
        </w:rPr>
        <w:t>. организаций: базовый уровень / А.П. Матвеев. — М.: Просвещение, 2019. — 319 с.</w:t>
      </w:r>
    </w:p>
    <w:p w:rsidR="00AC66C5" w:rsidRPr="00AC66C5" w:rsidRDefault="00AC66C5" w:rsidP="00AC66C5">
      <w:pPr>
        <w:numPr>
          <w:ilvl w:val="0"/>
          <w:numId w:val="24"/>
        </w:numPr>
        <w:tabs>
          <w:tab w:val="left" w:pos="993"/>
        </w:tabs>
        <w:spacing w:after="0" w:line="240" w:lineRule="auto"/>
        <w:ind w:left="0" w:firstLine="709"/>
        <w:contextualSpacing/>
        <w:jc w:val="both"/>
        <w:rPr>
          <w:rFonts w:ascii="Times New Roman" w:hAnsi="Times New Roman" w:cs="Times New Roman"/>
          <w:sz w:val="28"/>
          <w:szCs w:val="28"/>
        </w:rPr>
      </w:pPr>
      <w:r w:rsidRPr="00AC66C5">
        <w:rPr>
          <w:rFonts w:ascii="Times New Roman" w:eastAsia="Times New Roman" w:hAnsi="Times New Roman" w:cs="Times New Roman"/>
          <w:color w:val="000000"/>
          <w:sz w:val="28"/>
          <w:szCs w:val="28"/>
          <w:shd w:val="clear" w:color="auto" w:fill="FFFFFF"/>
          <w:lang w:eastAsia="ru-RU"/>
        </w:rPr>
        <w:t xml:space="preserve">Физическая культура. 10-11 классы: Учебник для </w:t>
      </w:r>
      <w:proofErr w:type="spellStart"/>
      <w:r w:rsidRPr="00AC66C5">
        <w:rPr>
          <w:rFonts w:ascii="Times New Roman" w:eastAsia="Times New Roman" w:hAnsi="Times New Roman" w:cs="Times New Roman"/>
          <w:color w:val="000000"/>
          <w:sz w:val="28"/>
          <w:szCs w:val="28"/>
          <w:shd w:val="clear" w:color="auto" w:fill="FFFFFF"/>
          <w:lang w:eastAsia="ru-RU"/>
        </w:rPr>
        <w:t>общеобразоват</w:t>
      </w:r>
      <w:proofErr w:type="spellEnd"/>
      <w:r w:rsidRPr="00AC66C5">
        <w:rPr>
          <w:rFonts w:ascii="Times New Roman" w:eastAsia="Times New Roman" w:hAnsi="Times New Roman" w:cs="Times New Roman"/>
          <w:color w:val="000000"/>
          <w:sz w:val="28"/>
          <w:szCs w:val="28"/>
          <w:shd w:val="clear" w:color="auto" w:fill="FFFFFF"/>
          <w:lang w:eastAsia="ru-RU"/>
        </w:rPr>
        <w:t xml:space="preserve">. учреждений / Г.И. </w:t>
      </w:r>
      <w:proofErr w:type="spellStart"/>
      <w:r w:rsidRPr="00AC66C5">
        <w:rPr>
          <w:rFonts w:ascii="Times New Roman" w:eastAsia="Times New Roman" w:hAnsi="Times New Roman" w:cs="Times New Roman"/>
          <w:color w:val="000000"/>
          <w:sz w:val="28"/>
          <w:szCs w:val="28"/>
          <w:shd w:val="clear" w:color="auto" w:fill="FFFFFF"/>
          <w:lang w:eastAsia="ru-RU"/>
        </w:rPr>
        <w:t>Погадаев</w:t>
      </w:r>
      <w:proofErr w:type="spellEnd"/>
      <w:r w:rsidRPr="00AC66C5">
        <w:rPr>
          <w:rFonts w:ascii="Times New Roman" w:eastAsia="Times New Roman" w:hAnsi="Times New Roman" w:cs="Times New Roman"/>
          <w:color w:val="000000"/>
          <w:sz w:val="28"/>
          <w:szCs w:val="28"/>
          <w:shd w:val="clear" w:color="auto" w:fill="FFFFFF"/>
          <w:lang w:eastAsia="ru-RU"/>
        </w:rPr>
        <w:t xml:space="preserve">. — М.: ДРОФА / Учебник, 2019. — 288 с. </w:t>
      </w:r>
    </w:p>
    <w:p w:rsidR="00AC66C5" w:rsidRPr="00AC66C5" w:rsidRDefault="00AC66C5" w:rsidP="00AC66C5">
      <w:pPr>
        <w:numPr>
          <w:ilvl w:val="0"/>
          <w:numId w:val="24"/>
        </w:numPr>
        <w:tabs>
          <w:tab w:val="left" w:pos="993"/>
        </w:tabs>
        <w:spacing w:after="0" w:line="240" w:lineRule="auto"/>
        <w:ind w:left="0" w:firstLine="709"/>
        <w:contextualSpacing/>
        <w:jc w:val="both"/>
        <w:rPr>
          <w:rFonts w:ascii="Times New Roman" w:hAnsi="Times New Roman" w:cs="Times New Roman"/>
          <w:sz w:val="28"/>
          <w:szCs w:val="28"/>
        </w:rPr>
      </w:pPr>
      <w:r w:rsidRPr="00AC66C5">
        <w:rPr>
          <w:rFonts w:ascii="Times New Roman" w:hAnsi="Times New Roman" w:cs="Times New Roman"/>
          <w:sz w:val="28"/>
          <w:szCs w:val="28"/>
        </w:rPr>
        <w:t xml:space="preserve">Спортивные </w:t>
      </w:r>
      <w:r>
        <w:rPr>
          <w:rFonts w:ascii="Times New Roman" w:hAnsi="Times New Roman" w:cs="Times New Roman"/>
          <w:sz w:val="28"/>
          <w:szCs w:val="28"/>
        </w:rPr>
        <w:t>игры: правила, тактика, техника</w:t>
      </w:r>
      <w:r w:rsidRPr="00AC66C5">
        <w:rPr>
          <w:rFonts w:ascii="Times New Roman" w:hAnsi="Times New Roman" w:cs="Times New Roman"/>
          <w:sz w:val="28"/>
          <w:szCs w:val="28"/>
        </w:rPr>
        <w:t xml:space="preserve">: учебное </w:t>
      </w:r>
      <w:r>
        <w:rPr>
          <w:rFonts w:ascii="Times New Roman" w:hAnsi="Times New Roman" w:cs="Times New Roman"/>
          <w:sz w:val="28"/>
          <w:szCs w:val="28"/>
        </w:rPr>
        <w:t xml:space="preserve">пособие / Е. В. </w:t>
      </w:r>
      <w:proofErr w:type="spellStart"/>
      <w:r>
        <w:rPr>
          <w:rFonts w:ascii="Times New Roman" w:hAnsi="Times New Roman" w:cs="Times New Roman"/>
          <w:sz w:val="28"/>
          <w:szCs w:val="28"/>
        </w:rPr>
        <w:t>Конеева</w:t>
      </w:r>
      <w:proofErr w:type="spellEnd"/>
      <w:r>
        <w:rPr>
          <w:rFonts w:ascii="Times New Roman" w:hAnsi="Times New Roman" w:cs="Times New Roman"/>
          <w:sz w:val="28"/>
          <w:szCs w:val="28"/>
        </w:rPr>
        <w:t xml:space="preserve"> [и др.]</w:t>
      </w:r>
      <w:r w:rsidRPr="00AC66C5">
        <w:rPr>
          <w:rFonts w:ascii="Times New Roman" w:hAnsi="Times New Roman" w:cs="Times New Roman"/>
          <w:sz w:val="28"/>
          <w:szCs w:val="28"/>
        </w:rPr>
        <w:t xml:space="preserve">; под общей редакцией Е. В. </w:t>
      </w:r>
      <w:proofErr w:type="spellStart"/>
      <w:r w:rsidRPr="00AC66C5">
        <w:rPr>
          <w:rFonts w:ascii="Times New Roman" w:hAnsi="Times New Roman" w:cs="Times New Roman"/>
          <w:sz w:val="28"/>
          <w:szCs w:val="28"/>
        </w:rPr>
        <w:t>Конеевой</w:t>
      </w:r>
      <w:proofErr w:type="spellEnd"/>
      <w:r w:rsidRPr="00AC66C5">
        <w:rPr>
          <w:rFonts w:ascii="Times New Roman" w:hAnsi="Times New Roman" w:cs="Times New Roman"/>
          <w:sz w:val="28"/>
          <w:szCs w:val="28"/>
        </w:rPr>
        <w:t>. — 2-е</w:t>
      </w:r>
      <w:r>
        <w:rPr>
          <w:rFonts w:ascii="Times New Roman" w:hAnsi="Times New Roman" w:cs="Times New Roman"/>
          <w:sz w:val="28"/>
          <w:szCs w:val="28"/>
        </w:rPr>
        <w:t xml:space="preserve">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и доп. — Москва</w:t>
      </w:r>
      <w:r w:rsidRPr="00AC66C5">
        <w:rPr>
          <w:rFonts w:ascii="Times New Roman" w:hAnsi="Times New Roman" w:cs="Times New Roman"/>
          <w:sz w:val="28"/>
          <w:szCs w:val="28"/>
        </w:rPr>
        <w:t xml:space="preserve">: Издательство </w:t>
      </w:r>
      <w:proofErr w:type="spellStart"/>
      <w:r w:rsidRPr="00AC66C5">
        <w:rPr>
          <w:rFonts w:ascii="Times New Roman" w:hAnsi="Times New Roman" w:cs="Times New Roman"/>
          <w:sz w:val="28"/>
          <w:szCs w:val="28"/>
        </w:rPr>
        <w:t>Юрайт</w:t>
      </w:r>
      <w:proofErr w:type="spellEnd"/>
      <w:r w:rsidRPr="00AC66C5">
        <w:rPr>
          <w:rFonts w:ascii="Times New Roman" w:hAnsi="Times New Roman" w:cs="Times New Roman"/>
          <w:sz w:val="28"/>
          <w:szCs w:val="28"/>
        </w:rPr>
        <w:t xml:space="preserve">, 2021. — 322 с. — (Профессиональное образование). — URL: https:// urait.ru. — Режим доступа: по подписке. </w:t>
      </w:r>
    </w:p>
    <w:p w:rsidR="00AC66C5" w:rsidRPr="00AC66C5" w:rsidRDefault="00AC66C5" w:rsidP="00AC66C5">
      <w:pPr>
        <w:pStyle w:val="ad"/>
        <w:numPr>
          <w:ilvl w:val="0"/>
          <w:numId w:val="24"/>
        </w:numPr>
        <w:spacing w:before="0" w:after="0"/>
        <w:ind w:left="0" w:firstLine="709"/>
        <w:contextualSpacing/>
        <w:jc w:val="both"/>
        <w:rPr>
          <w:sz w:val="28"/>
          <w:szCs w:val="28"/>
        </w:rPr>
      </w:pPr>
      <w:proofErr w:type="spellStart"/>
      <w:r w:rsidRPr="00AC66C5">
        <w:rPr>
          <w:sz w:val="28"/>
          <w:szCs w:val="28"/>
        </w:rPr>
        <w:t>Туревский</w:t>
      </w:r>
      <w:proofErr w:type="spellEnd"/>
      <w:r w:rsidRPr="00AC66C5">
        <w:rPr>
          <w:sz w:val="28"/>
          <w:szCs w:val="28"/>
        </w:rPr>
        <w:t xml:space="preserve"> И. М. Физическая подготовка:</w:t>
      </w:r>
      <w:r>
        <w:rPr>
          <w:sz w:val="28"/>
          <w:szCs w:val="28"/>
        </w:rPr>
        <w:t xml:space="preserve"> сдача нормативов комплекса ГТО</w:t>
      </w:r>
      <w:r w:rsidRPr="00AC66C5">
        <w:rPr>
          <w:sz w:val="28"/>
          <w:szCs w:val="28"/>
        </w:rPr>
        <w:t xml:space="preserve">: учебное пособие / И. М. </w:t>
      </w:r>
      <w:proofErr w:type="spellStart"/>
      <w:r w:rsidRPr="00AC66C5">
        <w:rPr>
          <w:sz w:val="28"/>
          <w:szCs w:val="28"/>
        </w:rPr>
        <w:t>Туревский</w:t>
      </w:r>
      <w:proofErr w:type="spellEnd"/>
      <w:r w:rsidRPr="00AC66C5">
        <w:rPr>
          <w:sz w:val="28"/>
          <w:szCs w:val="28"/>
        </w:rPr>
        <w:t xml:space="preserve">, В. Н. </w:t>
      </w:r>
      <w:proofErr w:type="spellStart"/>
      <w:r w:rsidRPr="00AC66C5">
        <w:rPr>
          <w:sz w:val="28"/>
          <w:szCs w:val="28"/>
        </w:rPr>
        <w:t>Бородаенко</w:t>
      </w:r>
      <w:proofErr w:type="spellEnd"/>
      <w:r w:rsidRPr="00AC66C5">
        <w:rPr>
          <w:sz w:val="28"/>
          <w:szCs w:val="28"/>
        </w:rPr>
        <w:t>, Л. В.</w:t>
      </w:r>
      <w:r>
        <w:rPr>
          <w:sz w:val="28"/>
          <w:szCs w:val="28"/>
        </w:rPr>
        <w:t xml:space="preserve"> Тарасенко. — 2-е изд. — Москва</w:t>
      </w:r>
      <w:r w:rsidRPr="00AC66C5">
        <w:rPr>
          <w:sz w:val="28"/>
          <w:szCs w:val="28"/>
        </w:rPr>
        <w:t xml:space="preserve">: Издательство </w:t>
      </w:r>
      <w:proofErr w:type="spellStart"/>
      <w:r w:rsidRPr="00AC66C5">
        <w:rPr>
          <w:sz w:val="28"/>
          <w:szCs w:val="28"/>
        </w:rPr>
        <w:t>Юрайт</w:t>
      </w:r>
      <w:proofErr w:type="spellEnd"/>
      <w:r w:rsidRPr="00AC66C5">
        <w:rPr>
          <w:sz w:val="28"/>
          <w:szCs w:val="28"/>
        </w:rPr>
        <w:t xml:space="preserve">, 2021. — 148 с. — (Профессиональное образование). — URL: https:// urait.ru. — Режим доступа: по подписке. </w:t>
      </w:r>
    </w:p>
    <w:p w:rsidR="00AC66C5" w:rsidRPr="00AC66C5" w:rsidRDefault="00AC66C5" w:rsidP="00AC66C5">
      <w:pPr>
        <w:pStyle w:val="ad"/>
        <w:numPr>
          <w:ilvl w:val="0"/>
          <w:numId w:val="24"/>
        </w:numPr>
        <w:spacing w:before="0" w:after="0"/>
        <w:ind w:left="0" w:firstLine="709"/>
        <w:contextualSpacing/>
        <w:jc w:val="both"/>
        <w:rPr>
          <w:sz w:val="28"/>
          <w:szCs w:val="28"/>
        </w:rPr>
      </w:pPr>
      <w:r w:rsidRPr="00AC66C5">
        <w:rPr>
          <w:sz w:val="28"/>
          <w:szCs w:val="28"/>
        </w:rPr>
        <w:t>Теория и история физической культуры и спорт</w:t>
      </w:r>
      <w:r>
        <w:rPr>
          <w:sz w:val="28"/>
          <w:szCs w:val="28"/>
        </w:rPr>
        <w:t>а в 3 т. Том 1. Игры олимпиад</w:t>
      </w:r>
      <w:r w:rsidRPr="00AC66C5">
        <w:rPr>
          <w:sz w:val="28"/>
          <w:szCs w:val="28"/>
        </w:rPr>
        <w:t xml:space="preserve">: учебное пособие для среднего профессионального образования / Г. Н. Германов, А. Н. Корольков, И. А. </w:t>
      </w:r>
      <w:proofErr w:type="spellStart"/>
      <w:r w:rsidRPr="00AC66C5">
        <w:rPr>
          <w:sz w:val="28"/>
          <w:szCs w:val="28"/>
        </w:rPr>
        <w:t>Саб</w:t>
      </w:r>
      <w:r>
        <w:rPr>
          <w:sz w:val="28"/>
          <w:szCs w:val="28"/>
        </w:rPr>
        <w:t>ирова</w:t>
      </w:r>
      <w:proofErr w:type="spellEnd"/>
      <w:r>
        <w:rPr>
          <w:sz w:val="28"/>
          <w:szCs w:val="28"/>
        </w:rPr>
        <w:t>, О. И. Кузьмина. — Москва</w:t>
      </w:r>
      <w:r w:rsidRPr="00AC66C5">
        <w:rPr>
          <w:sz w:val="28"/>
          <w:szCs w:val="28"/>
        </w:rPr>
        <w:t xml:space="preserve">: Издательство </w:t>
      </w:r>
      <w:proofErr w:type="spellStart"/>
      <w:r w:rsidRPr="00AC66C5">
        <w:rPr>
          <w:sz w:val="28"/>
          <w:szCs w:val="28"/>
        </w:rPr>
        <w:t>Юрайт</w:t>
      </w:r>
      <w:proofErr w:type="spellEnd"/>
      <w:r w:rsidRPr="00AC66C5">
        <w:rPr>
          <w:sz w:val="28"/>
          <w:szCs w:val="28"/>
        </w:rPr>
        <w:t xml:space="preserve">, 2021. — 793 с. — (Профессиональное образование). —URL: https://urait.ru. — Режим доступа: по подписке. </w:t>
      </w:r>
    </w:p>
    <w:p w:rsidR="00AC66C5" w:rsidRPr="00AC66C5" w:rsidRDefault="00AC66C5" w:rsidP="00AC66C5">
      <w:pPr>
        <w:spacing w:after="0" w:line="240" w:lineRule="auto"/>
        <w:ind w:firstLine="709"/>
        <w:jc w:val="both"/>
        <w:rPr>
          <w:rFonts w:ascii="Times New Roman" w:hAnsi="Times New Roman" w:cs="Times New Roman"/>
          <w:sz w:val="28"/>
          <w:szCs w:val="28"/>
        </w:rPr>
        <w:sectPr w:rsidR="00AC66C5" w:rsidRPr="00AC66C5">
          <w:footerReference w:type="default" r:id="rId13"/>
          <w:footerReference w:type="first" r:id="rId14"/>
          <w:pgSz w:w="11906" w:h="16838"/>
          <w:pgMar w:top="1134" w:right="850" w:bottom="1134" w:left="1701" w:header="708" w:footer="708" w:gutter="0"/>
          <w:cols w:space="720"/>
        </w:sectPr>
      </w:pPr>
    </w:p>
    <w:p w:rsidR="00E15396" w:rsidRPr="00D40E86" w:rsidRDefault="00D40E86" w:rsidP="00D40E86">
      <w:pPr>
        <w:pStyle w:val="ad"/>
        <w:numPr>
          <w:ilvl w:val="0"/>
          <w:numId w:val="27"/>
        </w:numPr>
        <w:spacing w:after="0"/>
        <w:jc w:val="center"/>
      </w:pPr>
      <w:bookmarkStart w:id="6" w:name="__RefHeading___4"/>
      <w:bookmarkEnd w:id="6"/>
      <w:r w:rsidRPr="00D40E86">
        <w:rPr>
          <w:b/>
          <w:caps/>
          <w:sz w:val="28"/>
          <w:szCs w:val="28"/>
        </w:rPr>
        <w:lastRenderedPageBreak/>
        <w:t>Контроль и оценка результатов Освоения ДИСЦИПЛИНЫ</w:t>
      </w:r>
    </w:p>
    <w:p w:rsidR="00E15396" w:rsidRDefault="00E15396" w:rsidP="00D40E86">
      <w:pPr>
        <w:spacing w:after="0"/>
        <w:ind w:firstLine="708"/>
        <w:contextualSpacing/>
        <w:jc w:val="both"/>
        <w:rPr>
          <w:rFonts w:ascii="Times New Roman" w:hAnsi="Times New Roman"/>
          <w:b/>
          <w:sz w:val="28"/>
        </w:rPr>
      </w:pPr>
      <w:r>
        <w:rPr>
          <w:rFonts w:ascii="Times New Roman" w:hAnsi="Times New Roman"/>
          <w:b/>
          <w:sz w:val="28"/>
        </w:rPr>
        <w:t>Контроль</w:t>
      </w:r>
      <w:r>
        <w:rPr>
          <w:rFonts w:ascii="Times New Roman" w:hAnsi="Times New Roman"/>
          <w:sz w:val="28"/>
        </w:rPr>
        <w:t xml:space="preserve"> </w:t>
      </w:r>
      <w:r>
        <w:rPr>
          <w:rFonts w:ascii="Times New Roman" w:hAnsi="Times New Roman"/>
          <w:b/>
          <w:sz w:val="28"/>
        </w:rPr>
        <w:t>и оценка</w:t>
      </w:r>
      <w:r>
        <w:rPr>
          <w:rFonts w:ascii="Times New Roman" w:hAnsi="Times New Roman"/>
          <w:sz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rsidR="00E15396" w:rsidRDefault="00E15396" w:rsidP="00E15396">
      <w:pPr>
        <w:spacing w:after="0"/>
        <w:contextualSpacing/>
        <w:jc w:val="center"/>
        <w:rPr>
          <w:rFonts w:ascii="Times New Roman" w:hAnsi="Times New Roman"/>
          <w:b/>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2552"/>
        <w:gridCol w:w="3962"/>
      </w:tblGrid>
      <w:tr w:rsidR="00E15396" w:rsidTr="00653950">
        <w:trPr>
          <w:trHeight w:val="675"/>
          <w:jc w:val="center"/>
        </w:trPr>
        <w:tc>
          <w:tcPr>
            <w:tcW w:w="2830" w:type="dxa"/>
            <w:tcBorders>
              <w:top w:val="single" w:sz="4" w:space="0" w:color="000000"/>
              <w:left w:val="single" w:sz="4" w:space="0" w:color="000000"/>
              <w:bottom w:val="single" w:sz="4" w:space="0" w:color="000000"/>
              <w:right w:val="single" w:sz="4" w:space="0" w:color="000000"/>
            </w:tcBorders>
          </w:tcPr>
          <w:p w:rsidR="00E15396" w:rsidRDefault="00E15396" w:rsidP="00653950">
            <w:pPr>
              <w:spacing w:after="0"/>
              <w:jc w:val="center"/>
              <w:rPr>
                <w:rFonts w:ascii="Times New Roman" w:hAnsi="Times New Roman"/>
                <w:b/>
                <w:sz w:val="24"/>
              </w:rPr>
            </w:pPr>
            <w:r>
              <w:rPr>
                <w:rFonts w:ascii="Times New Roman" w:hAnsi="Times New Roman"/>
                <w:b/>
                <w:sz w:val="24"/>
              </w:rPr>
              <w:t>Общая/профессиональная компетенция</w:t>
            </w:r>
          </w:p>
        </w:tc>
        <w:tc>
          <w:tcPr>
            <w:tcW w:w="2552" w:type="dxa"/>
            <w:tcBorders>
              <w:top w:val="single" w:sz="4" w:space="0" w:color="000000"/>
              <w:left w:val="single" w:sz="4" w:space="0" w:color="000000"/>
              <w:bottom w:val="single" w:sz="4" w:space="0" w:color="000000"/>
              <w:right w:val="single" w:sz="4" w:space="0" w:color="000000"/>
            </w:tcBorders>
          </w:tcPr>
          <w:p w:rsidR="00E15396" w:rsidRDefault="00E15396" w:rsidP="00653950">
            <w:pPr>
              <w:spacing w:after="0"/>
              <w:jc w:val="center"/>
              <w:rPr>
                <w:rFonts w:ascii="Times New Roman" w:hAnsi="Times New Roman"/>
                <w:sz w:val="24"/>
              </w:rPr>
            </w:pPr>
            <w:r>
              <w:rPr>
                <w:rFonts w:ascii="Times New Roman" w:hAnsi="Times New Roman"/>
                <w:b/>
                <w:sz w:val="24"/>
              </w:rPr>
              <w:t>Раздел/Тема</w:t>
            </w:r>
          </w:p>
        </w:tc>
        <w:tc>
          <w:tcPr>
            <w:tcW w:w="3962" w:type="dxa"/>
            <w:tcBorders>
              <w:top w:val="single" w:sz="4" w:space="0" w:color="000000"/>
              <w:left w:val="single" w:sz="4" w:space="0" w:color="000000"/>
              <w:bottom w:val="single" w:sz="4" w:space="0" w:color="000000"/>
              <w:right w:val="single" w:sz="4" w:space="0" w:color="000000"/>
            </w:tcBorders>
          </w:tcPr>
          <w:p w:rsidR="00E15396" w:rsidRDefault="00E15396" w:rsidP="00653950">
            <w:pPr>
              <w:spacing w:after="0"/>
              <w:jc w:val="center"/>
              <w:rPr>
                <w:rFonts w:ascii="Times New Roman" w:hAnsi="Times New Roman"/>
                <w:sz w:val="24"/>
              </w:rPr>
            </w:pPr>
            <w:r>
              <w:rPr>
                <w:rFonts w:ascii="Times New Roman" w:hAnsi="Times New Roman"/>
                <w:b/>
                <w:sz w:val="24"/>
              </w:rPr>
              <w:t>Тип оценочных мероприятия</w:t>
            </w:r>
          </w:p>
        </w:tc>
      </w:tr>
      <w:tr w:rsidR="00E15396" w:rsidTr="00653950">
        <w:trPr>
          <w:trHeight w:val="1624"/>
          <w:jc w:val="center"/>
        </w:trPr>
        <w:tc>
          <w:tcPr>
            <w:tcW w:w="2830" w:type="dxa"/>
            <w:tcBorders>
              <w:top w:val="single" w:sz="4" w:space="0" w:color="000000"/>
              <w:left w:val="single" w:sz="4" w:space="0" w:color="000000"/>
              <w:bottom w:val="single" w:sz="4" w:space="0" w:color="000000"/>
              <w:right w:val="single" w:sz="4" w:space="0" w:color="000000"/>
            </w:tcBorders>
          </w:tcPr>
          <w:p w:rsidR="00E15396" w:rsidRDefault="00E15396" w:rsidP="00653950">
            <w:pPr>
              <w:spacing w:after="0"/>
              <w:rPr>
                <w:rFonts w:ascii="Times New Roman" w:hAnsi="Times New Roman"/>
                <w:sz w:val="24"/>
              </w:rPr>
            </w:pPr>
            <w:r>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2552" w:type="dxa"/>
            <w:tcBorders>
              <w:top w:val="single" w:sz="4" w:space="0" w:color="000000"/>
              <w:left w:val="single" w:sz="4" w:space="0" w:color="000000"/>
              <w:bottom w:val="single" w:sz="4" w:space="0" w:color="000000"/>
              <w:right w:val="single" w:sz="4" w:space="0" w:color="000000"/>
            </w:tcBorders>
          </w:tcPr>
          <w:p w:rsidR="00E15396" w:rsidRDefault="00E15396" w:rsidP="00653950">
            <w:pPr>
              <w:spacing w:after="0"/>
              <w:rPr>
                <w:rFonts w:ascii="Times New Roman" w:hAnsi="Times New Roman"/>
                <w:sz w:val="24"/>
              </w:rPr>
            </w:pPr>
            <w:r>
              <w:rPr>
                <w:rFonts w:ascii="Times New Roman" w:hAnsi="Times New Roman"/>
                <w:sz w:val="24"/>
              </w:rPr>
              <w:t xml:space="preserve">Темы 1.1, 1.2 </w:t>
            </w:r>
          </w:p>
          <w:p w:rsidR="00E15396" w:rsidRDefault="00E15396" w:rsidP="00653950">
            <w:pPr>
              <w:spacing w:after="0"/>
              <w:rPr>
                <w:rFonts w:ascii="Times New Roman" w:hAnsi="Times New Roman"/>
                <w:sz w:val="24"/>
              </w:rPr>
            </w:pPr>
            <w:r>
              <w:rPr>
                <w:rFonts w:ascii="Times New Roman" w:hAnsi="Times New Roman"/>
                <w:sz w:val="24"/>
              </w:rPr>
              <w:t>П/-о/с: Темы 1.3, 1.4, 2.1, 2.2, 2.3, 2.4</w:t>
            </w:r>
          </w:p>
          <w:p w:rsidR="00E15396" w:rsidRDefault="00E15396" w:rsidP="00653950">
            <w:pPr>
              <w:spacing w:after="0"/>
              <w:rPr>
                <w:rFonts w:ascii="Times New Roman" w:hAnsi="Times New Roman"/>
                <w:sz w:val="24"/>
              </w:rPr>
            </w:pPr>
            <w:r>
              <w:rPr>
                <w:rFonts w:ascii="Times New Roman" w:hAnsi="Times New Roman"/>
                <w:sz w:val="24"/>
              </w:rPr>
              <w:t>Темы 2.5 -2.16</w:t>
            </w:r>
          </w:p>
        </w:tc>
        <w:tc>
          <w:tcPr>
            <w:tcW w:w="3962" w:type="dxa"/>
            <w:vMerge w:val="restart"/>
            <w:tcBorders>
              <w:top w:val="single" w:sz="4" w:space="0" w:color="000000"/>
              <w:left w:val="single" w:sz="4" w:space="0" w:color="000000"/>
              <w:bottom w:val="single" w:sz="4" w:space="0" w:color="000000"/>
              <w:right w:val="single" w:sz="4" w:space="0" w:color="000000"/>
            </w:tcBorders>
          </w:tcPr>
          <w:p w:rsidR="00E15396" w:rsidRDefault="00E15396" w:rsidP="00E15396">
            <w:pPr>
              <w:pStyle w:val="ad"/>
              <w:numPr>
                <w:ilvl w:val="0"/>
                <w:numId w:val="28"/>
              </w:numPr>
              <w:tabs>
                <w:tab w:val="left" w:pos="293"/>
              </w:tabs>
              <w:spacing w:before="0" w:after="0" w:line="276" w:lineRule="auto"/>
              <w:ind w:left="9" w:firstLine="0"/>
              <w:contextualSpacing/>
            </w:pPr>
            <w:r>
              <w:t>составление словаря терминов, либо кроссворда</w:t>
            </w:r>
          </w:p>
          <w:p w:rsidR="00E15396" w:rsidRDefault="00E15396" w:rsidP="00E15396">
            <w:pPr>
              <w:pStyle w:val="ad"/>
              <w:numPr>
                <w:ilvl w:val="0"/>
                <w:numId w:val="28"/>
              </w:numPr>
              <w:tabs>
                <w:tab w:val="left" w:pos="293"/>
              </w:tabs>
              <w:spacing w:before="0" w:after="0" w:line="276" w:lineRule="auto"/>
              <w:ind w:left="9" w:firstLine="0"/>
              <w:contextualSpacing/>
            </w:pPr>
            <w:r>
              <w:t>защита презентации/доклада-презентации</w:t>
            </w:r>
          </w:p>
          <w:p w:rsidR="00E15396" w:rsidRDefault="00E15396" w:rsidP="00E15396">
            <w:pPr>
              <w:pStyle w:val="ad"/>
              <w:numPr>
                <w:ilvl w:val="0"/>
                <w:numId w:val="28"/>
              </w:numPr>
              <w:tabs>
                <w:tab w:val="left" w:pos="293"/>
              </w:tabs>
              <w:spacing w:before="0" w:after="0" w:line="276" w:lineRule="auto"/>
              <w:ind w:left="9" w:firstLine="0"/>
              <w:contextualSpacing/>
            </w:pPr>
            <w:r>
              <w:t>выполнение самостоятельной работы</w:t>
            </w:r>
          </w:p>
          <w:p w:rsidR="00E15396" w:rsidRDefault="00E15396" w:rsidP="00E15396">
            <w:pPr>
              <w:pStyle w:val="ad"/>
              <w:numPr>
                <w:ilvl w:val="0"/>
                <w:numId w:val="28"/>
              </w:numPr>
              <w:tabs>
                <w:tab w:val="left" w:pos="293"/>
              </w:tabs>
              <w:spacing w:before="0" w:after="0" w:line="276" w:lineRule="auto"/>
              <w:ind w:left="9" w:firstLine="0"/>
              <w:contextualSpacing/>
              <w:jc w:val="both"/>
            </w:pPr>
            <w:r>
              <w:t>составление комплекса физических упражнений для самостоятельных занятий с учетом индивидуальных особенностей,</w:t>
            </w:r>
          </w:p>
          <w:p w:rsidR="00E15396" w:rsidRDefault="00E15396" w:rsidP="00E15396">
            <w:pPr>
              <w:pStyle w:val="ad"/>
              <w:numPr>
                <w:ilvl w:val="0"/>
                <w:numId w:val="28"/>
              </w:numPr>
              <w:tabs>
                <w:tab w:val="left" w:pos="293"/>
              </w:tabs>
              <w:spacing w:before="0" w:after="0" w:line="276" w:lineRule="auto"/>
              <w:ind w:left="9" w:firstLine="0"/>
              <w:contextualSpacing/>
              <w:jc w:val="both"/>
            </w:pPr>
            <w:r>
              <w:t xml:space="preserve">составление </w:t>
            </w:r>
            <w:proofErr w:type="spellStart"/>
            <w:r>
              <w:t>профессиограммы</w:t>
            </w:r>
            <w:proofErr w:type="spellEnd"/>
          </w:p>
          <w:p w:rsidR="00E15396" w:rsidRDefault="00E15396" w:rsidP="00E15396">
            <w:pPr>
              <w:pStyle w:val="ad"/>
              <w:numPr>
                <w:ilvl w:val="0"/>
                <w:numId w:val="28"/>
              </w:numPr>
              <w:tabs>
                <w:tab w:val="left" w:pos="293"/>
              </w:tabs>
              <w:spacing w:before="0" w:after="0" w:line="276" w:lineRule="auto"/>
              <w:ind w:left="9" w:firstLine="0"/>
              <w:contextualSpacing/>
            </w:pPr>
            <w:r>
              <w:t>заполнение дневника самоконтроля</w:t>
            </w:r>
          </w:p>
          <w:p w:rsidR="00E15396" w:rsidRDefault="00E15396" w:rsidP="00E15396">
            <w:pPr>
              <w:pStyle w:val="ad"/>
              <w:numPr>
                <w:ilvl w:val="0"/>
                <w:numId w:val="28"/>
              </w:numPr>
              <w:tabs>
                <w:tab w:val="left" w:pos="293"/>
              </w:tabs>
              <w:spacing w:before="0" w:after="0" w:line="276" w:lineRule="auto"/>
              <w:ind w:left="9" w:firstLine="0"/>
              <w:contextualSpacing/>
            </w:pPr>
            <w:r>
              <w:t>защита реферата</w:t>
            </w:r>
          </w:p>
          <w:p w:rsidR="00E15396" w:rsidRDefault="00E15396" w:rsidP="00E15396">
            <w:pPr>
              <w:pStyle w:val="ad"/>
              <w:numPr>
                <w:ilvl w:val="0"/>
                <w:numId w:val="28"/>
              </w:numPr>
              <w:tabs>
                <w:tab w:val="left" w:pos="293"/>
              </w:tabs>
              <w:spacing w:before="0" w:after="0" w:line="276" w:lineRule="auto"/>
              <w:ind w:left="9" w:firstLine="0"/>
              <w:contextualSpacing/>
            </w:pPr>
            <w:r>
              <w:t>составление кроссворда</w:t>
            </w:r>
          </w:p>
          <w:p w:rsidR="00E15396" w:rsidRDefault="00E15396" w:rsidP="00E15396">
            <w:pPr>
              <w:pStyle w:val="ad"/>
              <w:numPr>
                <w:ilvl w:val="0"/>
                <w:numId w:val="28"/>
              </w:numPr>
              <w:tabs>
                <w:tab w:val="left" w:pos="293"/>
              </w:tabs>
              <w:spacing w:before="0" w:after="0" w:line="276" w:lineRule="auto"/>
              <w:ind w:left="9" w:firstLine="0"/>
              <w:contextualSpacing/>
              <w:jc w:val="both"/>
            </w:pPr>
            <w:r>
              <w:t>фронтальный опрос</w:t>
            </w:r>
          </w:p>
          <w:p w:rsidR="00E15396" w:rsidRDefault="00E15396" w:rsidP="00E15396">
            <w:pPr>
              <w:pStyle w:val="ad"/>
              <w:numPr>
                <w:ilvl w:val="0"/>
                <w:numId w:val="28"/>
              </w:numPr>
              <w:tabs>
                <w:tab w:val="left" w:pos="293"/>
              </w:tabs>
              <w:spacing w:before="0" w:after="0" w:line="276" w:lineRule="auto"/>
              <w:ind w:left="9" w:firstLine="0"/>
              <w:contextualSpacing/>
            </w:pPr>
            <w:r>
              <w:t>контрольное тестирование</w:t>
            </w:r>
          </w:p>
          <w:p w:rsidR="00E15396" w:rsidRDefault="00E15396" w:rsidP="00E15396">
            <w:pPr>
              <w:pStyle w:val="ad"/>
              <w:numPr>
                <w:ilvl w:val="0"/>
                <w:numId w:val="28"/>
              </w:numPr>
              <w:tabs>
                <w:tab w:val="left" w:pos="293"/>
              </w:tabs>
              <w:spacing w:before="0" w:after="0" w:line="276" w:lineRule="auto"/>
              <w:ind w:left="9" w:firstLine="0"/>
              <w:contextualSpacing/>
            </w:pPr>
            <w:r>
              <w:t>составление комплекса упражнений</w:t>
            </w:r>
          </w:p>
          <w:p w:rsidR="00E15396" w:rsidRDefault="00E15396" w:rsidP="00E15396">
            <w:pPr>
              <w:pStyle w:val="ad"/>
              <w:numPr>
                <w:ilvl w:val="0"/>
                <w:numId w:val="28"/>
              </w:numPr>
              <w:tabs>
                <w:tab w:val="left" w:pos="293"/>
              </w:tabs>
              <w:spacing w:before="0" w:after="0" w:line="276" w:lineRule="auto"/>
              <w:ind w:left="9" w:firstLine="0"/>
              <w:contextualSpacing/>
            </w:pPr>
            <w:r>
              <w:t>оценивание практической работы</w:t>
            </w:r>
          </w:p>
          <w:p w:rsidR="00E15396" w:rsidRDefault="00E15396" w:rsidP="00E15396">
            <w:pPr>
              <w:pStyle w:val="ad"/>
              <w:numPr>
                <w:ilvl w:val="0"/>
                <w:numId w:val="28"/>
              </w:numPr>
              <w:tabs>
                <w:tab w:val="left" w:pos="293"/>
              </w:tabs>
              <w:spacing w:before="0" w:after="0" w:line="276" w:lineRule="auto"/>
              <w:ind w:left="9" w:firstLine="0"/>
              <w:contextualSpacing/>
              <w:jc w:val="both"/>
            </w:pPr>
            <w:r>
              <w:t>тестирование</w:t>
            </w:r>
          </w:p>
          <w:p w:rsidR="00E15396" w:rsidRDefault="00E15396" w:rsidP="00E15396">
            <w:pPr>
              <w:pStyle w:val="ad"/>
              <w:numPr>
                <w:ilvl w:val="0"/>
                <w:numId w:val="28"/>
              </w:numPr>
              <w:tabs>
                <w:tab w:val="left" w:pos="293"/>
              </w:tabs>
              <w:spacing w:before="0" w:after="0" w:line="276" w:lineRule="auto"/>
              <w:ind w:left="9" w:firstLine="0"/>
              <w:contextualSpacing/>
              <w:jc w:val="both"/>
            </w:pPr>
            <w:r>
              <w:t>тестирование (контрольная работа по теории)</w:t>
            </w:r>
          </w:p>
          <w:p w:rsidR="00E15396" w:rsidRDefault="00E15396" w:rsidP="00E15396">
            <w:pPr>
              <w:pStyle w:val="ad"/>
              <w:numPr>
                <w:ilvl w:val="0"/>
                <w:numId w:val="28"/>
              </w:numPr>
              <w:tabs>
                <w:tab w:val="left" w:pos="293"/>
              </w:tabs>
              <w:spacing w:before="0" w:after="0" w:line="276" w:lineRule="auto"/>
              <w:ind w:left="9" w:firstLine="0"/>
              <w:contextualSpacing/>
              <w:jc w:val="both"/>
            </w:pPr>
            <w:r>
              <w:t>демонстрация комплекса ОРУ,</w:t>
            </w:r>
          </w:p>
          <w:p w:rsidR="00E15396" w:rsidRDefault="00E15396" w:rsidP="00E15396">
            <w:pPr>
              <w:pStyle w:val="ad"/>
              <w:numPr>
                <w:ilvl w:val="0"/>
                <w:numId w:val="28"/>
              </w:numPr>
              <w:tabs>
                <w:tab w:val="left" w:pos="293"/>
              </w:tabs>
              <w:spacing w:before="0" w:after="0" w:line="276" w:lineRule="auto"/>
              <w:ind w:left="9" w:firstLine="0"/>
              <w:contextualSpacing/>
            </w:pPr>
            <w:r>
              <w:t>сдача контрольных нормативов</w:t>
            </w:r>
          </w:p>
          <w:p w:rsidR="00E15396" w:rsidRDefault="00E15396" w:rsidP="00E15396">
            <w:pPr>
              <w:pStyle w:val="ad"/>
              <w:numPr>
                <w:ilvl w:val="0"/>
                <w:numId w:val="28"/>
              </w:numPr>
              <w:tabs>
                <w:tab w:val="left" w:pos="293"/>
              </w:tabs>
              <w:spacing w:before="0" w:after="0" w:line="276" w:lineRule="auto"/>
              <w:ind w:left="9" w:firstLine="0"/>
              <w:contextualSpacing/>
            </w:pPr>
            <w:r>
              <w:t>сдача контрольных нормативов (контрольное упражнение)</w:t>
            </w:r>
          </w:p>
          <w:p w:rsidR="00E15396" w:rsidRDefault="00E15396" w:rsidP="00E15396">
            <w:pPr>
              <w:pStyle w:val="ad"/>
              <w:numPr>
                <w:ilvl w:val="0"/>
                <w:numId w:val="28"/>
              </w:numPr>
              <w:tabs>
                <w:tab w:val="left" w:pos="293"/>
              </w:tabs>
              <w:spacing w:before="0" w:after="0" w:line="276" w:lineRule="auto"/>
              <w:ind w:left="9" w:firstLine="0"/>
              <w:contextualSpacing/>
            </w:pPr>
            <w:r>
              <w:t>сдача нормативов ГТО</w:t>
            </w:r>
          </w:p>
          <w:p w:rsidR="00E15396" w:rsidRDefault="00E15396" w:rsidP="00E15396">
            <w:pPr>
              <w:pStyle w:val="ad"/>
              <w:numPr>
                <w:ilvl w:val="0"/>
                <w:numId w:val="28"/>
              </w:numPr>
              <w:tabs>
                <w:tab w:val="left" w:pos="293"/>
              </w:tabs>
              <w:spacing w:before="0" w:after="0" w:line="276" w:lineRule="auto"/>
              <w:ind w:left="9" w:firstLine="0"/>
              <w:contextualSpacing/>
            </w:pPr>
            <w:r>
              <w:t>выполнение упражнений на дифференцированном зачете</w:t>
            </w:r>
          </w:p>
        </w:tc>
      </w:tr>
      <w:tr w:rsidR="00E15396" w:rsidTr="00653950">
        <w:trPr>
          <w:trHeight w:val="2625"/>
          <w:jc w:val="center"/>
        </w:trPr>
        <w:tc>
          <w:tcPr>
            <w:tcW w:w="2830" w:type="dxa"/>
            <w:tcBorders>
              <w:top w:val="single" w:sz="4" w:space="0" w:color="000000"/>
              <w:left w:val="single" w:sz="4" w:space="0" w:color="000000"/>
              <w:bottom w:val="single" w:sz="4" w:space="0" w:color="000000"/>
              <w:right w:val="single" w:sz="4" w:space="0" w:color="000000"/>
            </w:tcBorders>
          </w:tcPr>
          <w:p w:rsidR="00E15396" w:rsidRDefault="00E15396" w:rsidP="00653950">
            <w:pPr>
              <w:spacing w:after="0"/>
              <w:rPr>
                <w:rFonts w:ascii="Times New Roman" w:hAnsi="Times New Roman"/>
                <w:sz w:val="24"/>
              </w:rPr>
            </w:pPr>
            <w:r>
              <w:rPr>
                <w:rFonts w:ascii="Times New Roman" w:hAnsi="Times New Roman"/>
                <w:sz w:val="24"/>
              </w:rPr>
              <w:t>ОК 04. Эффективно взаимодействовать и работать в коллективе и команде</w:t>
            </w:r>
          </w:p>
        </w:tc>
        <w:tc>
          <w:tcPr>
            <w:tcW w:w="2552" w:type="dxa"/>
            <w:tcBorders>
              <w:top w:val="single" w:sz="4" w:space="0" w:color="000000"/>
              <w:left w:val="single" w:sz="4" w:space="0" w:color="000000"/>
              <w:bottom w:val="single" w:sz="4" w:space="0" w:color="000000"/>
              <w:right w:val="single" w:sz="4" w:space="0" w:color="000000"/>
            </w:tcBorders>
          </w:tcPr>
          <w:p w:rsidR="00E15396" w:rsidRDefault="00E15396" w:rsidP="00653950">
            <w:pPr>
              <w:spacing w:after="0"/>
              <w:rPr>
                <w:rFonts w:ascii="Times New Roman" w:hAnsi="Times New Roman"/>
                <w:sz w:val="24"/>
              </w:rPr>
            </w:pPr>
            <w:r>
              <w:rPr>
                <w:rFonts w:ascii="Times New Roman" w:hAnsi="Times New Roman"/>
                <w:sz w:val="24"/>
              </w:rPr>
              <w:t xml:space="preserve">Темы 1.1,1.2 </w:t>
            </w:r>
          </w:p>
          <w:p w:rsidR="00E15396" w:rsidRDefault="00E15396" w:rsidP="00653950">
            <w:pPr>
              <w:spacing w:after="0"/>
              <w:rPr>
                <w:rFonts w:ascii="Times New Roman" w:hAnsi="Times New Roman"/>
                <w:sz w:val="24"/>
              </w:rPr>
            </w:pPr>
            <w:r>
              <w:rPr>
                <w:rFonts w:ascii="Times New Roman" w:hAnsi="Times New Roman"/>
                <w:sz w:val="24"/>
              </w:rPr>
              <w:t>П/-о/с: Темы 1.3, 1.4, 2.1, 2.2, 2.3, 2.4</w:t>
            </w:r>
          </w:p>
          <w:p w:rsidR="00E15396" w:rsidRDefault="00E15396" w:rsidP="00653950">
            <w:pPr>
              <w:spacing w:after="0"/>
              <w:rPr>
                <w:rFonts w:ascii="Times New Roman" w:hAnsi="Times New Roman"/>
                <w:sz w:val="24"/>
              </w:rPr>
            </w:pPr>
            <w:r>
              <w:rPr>
                <w:rFonts w:ascii="Times New Roman" w:hAnsi="Times New Roman"/>
                <w:sz w:val="24"/>
              </w:rPr>
              <w:t>Темы 2.5 -2.16</w:t>
            </w:r>
          </w:p>
        </w:tc>
        <w:tc>
          <w:tcPr>
            <w:tcW w:w="3962" w:type="dxa"/>
            <w:vMerge/>
            <w:tcBorders>
              <w:top w:val="single" w:sz="4" w:space="0" w:color="000000"/>
              <w:left w:val="single" w:sz="4" w:space="0" w:color="000000"/>
              <w:bottom w:val="single" w:sz="4" w:space="0" w:color="000000"/>
              <w:right w:val="single" w:sz="4" w:space="0" w:color="000000"/>
            </w:tcBorders>
          </w:tcPr>
          <w:p w:rsidR="00E15396" w:rsidRDefault="00E15396" w:rsidP="00653950"/>
        </w:tc>
      </w:tr>
      <w:tr w:rsidR="00E15396" w:rsidTr="00653950">
        <w:trPr>
          <w:trHeight w:val="2625"/>
          <w:jc w:val="center"/>
        </w:trPr>
        <w:tc>
          <w:tcPr>
            <w:tcW w:w="2830" w:type="dxa"/>
            <w:tcBorders>
              <w:top w:val="single" w:sz="4" w:space="0" w:color="000000"/>
              <w:left w:val="single" w:sz="4" w:space="0" w:color="000000"/>
              <w:bottom w:val="single" w:sz="4" w:space="0" w:color="000000"/>
              <w:right w:val="single" w:sz="4" w:space="0" w:color="000000"/>
            </w:tcBorders>
          </w:tcPr>
          <w:p w:rsidR="00E15396" w:rsidRDefault="00E15396" w:rsidP="00653950">
            <w:pPr>
              <w:spacing w:after="0"/>
              <w:rPr>
                <w:rFonts w:ascii="Times New Roman" w:hAnsi="Times New Roman"/>
                <w:sz w:val="24"/>
              </w:rPr>
            </w:pPr>
            <w:r>
              <w:rPr>
                <w:rFonts w:ascii="Times New Roman" w:hAnsi="Times New Roman"/>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552" w:type="dxa"/>
            <w:tcBorders>
              <w:top w:val="single" w:sz="4" w:space="0" w:color="000000"/>
              <w:left w:val="single" w:sz="4" w:space="0" w:color="000000"/>
              <w:bottom w:val="single" w:sz="4" w:space="0" w:color="000000"/>
              <w:right w:val="single" w:sz="4" w:space="0" w:color="000000"/>
            </w:tcBorders>
          </w:tcPr>
          <w:p w:rsidR="00E15396" w:rsidRDefault="00E15396" w:rsidP="00653950">
            <w:pPr>
              <w:spacing w:after="0"/>
              <w:rPr>
                <w:rFonts w:ascii="Times New Roman" w:hAnsi="Times New Roman"/>
                <w:sz w:val="24"/>
              </w:rPr>
            </w:pPr>
            <w:r>
              <w:rPr>
                <w:rFonts w:ascii="Times New Roman" w:hAnsi="Times New Roman"/>
                <w:sz w:val="24"/>
              </w:rPr>
              <w:t xml:space="preserve">Темы 1.1,1.2 </w:t>
            </w:r>
          </w:p>
          <w:p w:rsidR="00E15396" w:rsidRDefault="00E15396" w:rsidP="00653950">
            <w:pPr>
              <w:spacing w:after="0"/>
              <w:rPr>
                <w:rFonts w:ascii="Times New Roman" w:hAnsi="Times New Roman"/>
                <w:sz w:val="24"/>
              </w:rPr>
            </w:pPr>
            <w:r>
              <w:rPr>
                <w:rFonts w:ascii="Times New Roman" w:hAnsi="Times New Roman"/>
                <w:sz w:val="24"/>
              </w:rPr>
              <w:t>П/-о/с: Темы 1.3, 1.4, 2.1, 2.2, 2.3, 2.4</w:t>
            </w:r>
          </w:p>
          <w:p w:rsidR="00E15396" w:rsidRDefault="00E15396" w:rsidP="00653950">
            <w:pPr>
              <w:spacing w:after="0"/>
              <w:rPr>
                <w:rFonts w:ascii="Times New Roman" w:hAnsi="Times New Roman"/>
                <w:sz w:val="24"/>
              </w:rPr>
            </w:pPr>
            <w:r>
              <w:rPr>
                <w:rFonts w:ascii="Times New Roman" w:hAnsi="Times New Roman"/>
                <w:sz w:val="24"/>
              </w:rPr>
              <w:t>Темы 2.5 -2.16</w:t>
            </w:r>
          </w:p>
        </w:tc>
        <w:tc>
          <w:tcPr>
            <w:tcW w:w="3962" w:type="dxa"/>
            <w:vMerge/>
            <w:tcBorders>
              <w:top w:val="single" w:sz="4" w:space="0" w:color="000000"/>
              <w:left w:val="single" w:sz="4" w:space="0" w:color="000000"/>
              <w:bottom w:val="single" w:sz="4" w:space="0" w:color="000000"/>
              <w:right w:val="single" w:sz="4" w:space="0" w:color="000000"/>
            </w:tcBorders>
          </w:tcPr>
          <w:p w:rsidR="00E15396" w:rsidRDefault="00E15396" w:rsidP="00653950"/>
        </w:tc>
      </w:tr>
    </w:tbl>
    <w:p w:rsidR="00F8181A" w:rsidRDefault="00F8181A" w:rsidP="00F8181A">
      <w:pPr>
        <w:tabs>
          <w:tab w:val="left" w:pos="3267"/>
        </w:tabs>
      </w:pPr>
    </w:p>
    <w:sectPr w:rsidR="00F8181A" w:rsidSect="00AC66C5">
      <w:footerReference w:type="even" r:id="rId15"/>
      <w:footerReference w:type="default" r:id="rId16"/>
      <w:pgSz w:w="11907" w:h="16840"/>
      <w:pgMar w:top="1134" w:right="851" w:bottom="992" w:left="85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EEE" w:rsidRDefault="00370EEE" w:rsidP="00873397">
      <w:pPr>
        <w:spacing w:after="0" w:line="240" w:lineRule="auto"/>
      </w:pPr>
      <w:r>
        <w:separator/>
      </w:r>
    </w:p>
  </w:endnote>
  <w:endnote w:type="continuationSeparator" w:id="0">
    <w:p w:rsidR="00370EEE" w:rsidRDefault="00370EEE" w:rsidP="00873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00000000" w:usb1="500078FF" w:usb2="00000021" w:usb3="00000000" w:csb0="000001BF" w:csb1="00000000"/>
  </w:font>
  <w:font w:name="Lohit Hindi">
    <w:altName w:val="MS Gothic"/>
    <w:panose1 w:val="00000000000000000000"/>
    <w:charset w:val="00"/>
    <w:family w:val="roman"/>
    <w:notTrueType/>
    <w:pitch w:val="default"/>
    <w:sig w:usb0="00000003" w:usb1="00000000" w:usb2="00000000" w:usb3="00000000" w:csb0="00000001" w:csb1="00000000"/>
  </w:font>
  <w:font w:name="Century Schoolbook">
    <w:altName w:val="Times New Roman"/>
    <w:charset w:val="00"/>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6902767"/>
      <w:docPartObj>
        <w:docPartGallery w:val="Page Numbers (Bottom of Page)"/>
        <w:docPartUnique/>
      </w:docPartObj>
    </w:sdtPr>
    <w:sdtEndPr/>
    <w:sdtContent>
      <w:p w:rsidR="00370EEE" w:rsidRDefault="00370EEE">
        <w:pPr>
          <w:pStyle w:val="a5"/>
          <w:jc w:val="right"/>
        </w:pPr>
        <w:r>
          <w:fldChar w:fldCharType="begin"/>
        </w:r>
        <w:r>
          <w:instrText>PAGE   \* MERGEFORMAT</w:instrText>
        </w:r>
        <w:r>
          <w:fldChar w:fldCharType="separate"/>
        </w:r>
        <w:r w:rsidR="00CD3A4C">
          <w:rPr>
            <w:noProof/>
          </w:rPr>
          <w:t>8</w:t>
        </w:r>
        <w:r>
          <w:rPr>
            <w:noProof/>
          </w:rPr>
          <w:fldChar w:fldCharType="end"/>
        </w:r>
      </w:p>
    </w:sdtContent>
  </w:sdt>
  <w:p w:rsidR="00370EEE" w:rsidRDefault="00370EE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EEE" w:rsidRDefault="00370EEE">
    <w:pPr>
      <w:pStyle w:val="a5"/>
      <w:jc w:val="right"/>
    </w:pPr>
  </w:p>
  <w:p w:rsidR="00370EEE" w:rsidRDefault="00370EE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EEE" w:rsidRDefault="00370EEE">
    <w:pPr>
      <w:pStyle w:val="a5"/>
      <w:jc w:val="right"/>
    </w:pPr>
    <w:r>
      <w:fldChar w:fldCharType="begin"/>
    </w:r>
    <w:r>
      <w:instrText xml:space="preserve">PAGE </w:instrText>
    </w:r>
    <w:r>
      <w:fldChar w:fldCharType="separate"/>
    </w:r>
    <w:r w:rsidR="00CD3A4C">
      <w:rPr>
        <w:noProof/>
      </w:rPr>
      <w:t>19</w:t>
    </w:r>
    <w:r>
      <w:fldChar w:fldCharType="end"/>
    </w:r>
  </w:p>
  <w:p w:rsidR="00370EEE" w:rsidRDefault="00370EEE">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EEE" w:rsidRDefault="00370EEE">
    <w:pPr>
      <w:pStyle w:val="a5"/>
      <w:jc w:val="right"/>
    </w:pPr>
  </w:p>
  <w:p w:rsidR="00370EEE" w:rsidRDefault="00370EEE">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396" w:rsidRDefault="00E15396">
    <w:pPr>
      <w:pStyle w:val="a5"/>
      <w:jc w:val="right"/>
    </w:pPr>
    <w:r>
      <w:fldChar w:fldCharType="begin"/>
    </w:r>
    <w:r>
      <w:instrText xml:space="preserve">PAGE </w:instrText>
    </w:r>
    <w:r>
      <w:fldChar w:fldCharType="separate"/>
    </w:r>
    <w:r w:rsidR="00CD3A4C">
      <w:rPr>
        <w:noProof/>
      </w:rPr>
      <w:t>20</w:t>
    </w:r>
    <w:r>
      <w:fldChar w:fldCharType="end"/>
    </w:r>
  </w:p>
  <w:p w:rsidR="00E15396" w:rsidRDefault="00E15396">
    <w:pPr>
      <w:pStyle w:val="a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396" w:rsidRDefault="00E15396">
    <w:pPr>
      <w:pStyle w:val="a5"/>
      <w:jc w:val="right"/>
    </w:pPr>
  </w:p>
  <w:p w:rsidR="00E15396" w:rsidRDefault="00E15396">
    <w:pPr>
      <w:pStyle w:val="a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EEE" w:rsidRDefault="00370EEE" w:rsidP="006D02E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70EEE" w:rsidRDefault="00370EEE" w:rsidP="006D02E9">
    <w:pPr>
      <w:pStyle w:val="a5"/>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EEE" w:rsidRDefault="00370EEE" w:rsidP="006D02E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CD3A4C">
      <w:rPr>
        <w:rStyle w:val="a7"/>
        <w:noProof/>
      </w:rPr>
      <w:t>22</w:t>
    </w:r>
    <w:r>
      <w:rPr>
        <w:rStyle w:val="a7"/>
      </w:rPr>
      <w:fldChar w:fldCharType="end"/>
    </w:r>
  </w:p>
  <w:p w:rsidR="00370EEE" w:rsidRDefault="00370EEE" w:rsidP="006D02E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EEE" w:rsidRDefault="00370EEE" w:rsidP="00873397">
      <w:pPr>
        <w:spacing w:after="0" w:line="240" w:lineRule="auto"/>
      </w:pPr>
      <w:r>
        <w:separator/>
      </w:r>
    </w:p>
  </w:footnote>
  <w:footnote w:type="continuationSeparator" w:id="0">
    <w:p w:rsidR="00370EEE" w:rsidRDefault="00370EEE" w:rsidP="008733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6"/>
    <w:lvl w:ilvl="0">
      <w:start w:val="1"/>
      <w:numFmt w:val="decimal"/>
      <w:lvlText w:val="%1."/>
      <w:lvlJc w:val="left"/>
      <w:pPr>
        <w:tabs>
          <w:tab w:val="num" w:pos="720"/>
        </w:tabs>
        <w:ind w:left="720" w:hanging="360"/>
      </w:pPr>
    </w:lvl>
  </w:abstractNum>
  <w:abstractNum w:abstractNumId="1" w15:restartNumberingAfterBreak="0">
    <w:nsid w:val="00000004"/>
    <w:multiLevelType w:val="singleLevel"/>
    <w:tmpl w:val="00000004"/>
    <w:name w:val="WW8Num7"/>
    <w:lvl w:ilvl="0">
      <w:start w:val="1"/>
      <w:numFmt w:val="bullet"/>
      <w:lvlText w:val=""/>
      <w:lvlJc w:val="left"/>
      <w:pPr>
        <w:tabs>
          <w:tab w:val="num" w:pos="360"/>
        </w:tabs>
        <w:ind w:left="360" w:hanging="360"/>
      </w:pPr>
      <w:rPr>
        <w:rFonts w:ascii="Symbol" w:hAnsi="Symbol"/>
        <w:color w:val="auto"/>
        <w:sz w:val="28"/>
      </w:rPr>
    </w:lvl>
  </w:abstractNum>
  <w:abstractNum w:abstractNumId="2" w15:restartNumberingAfterBreak="0">
    <w:nsid w:val="00000005"/>
    <w:multiLevelType w:val="singleLevel"/>
    <w:tmpl w:val="00000005"/>
    <w:name w:val="WW8Num1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6"/>
    <w:multiLevelType w:val="singleLevel"/>
    <w:tmpl w:val="00000006"/>
    <w:name w:val="WW8Num24"/>
    <w:lvl w:ilvl="0">
      <w:start w:val="1"/>
      <w:numFmt w:val="bullet"/>
      <w:lvlText w:val=""/>
      <w:lvlJc w:val="left"/>
      <w:pPr>
        <w:tabs>
          <w:tab w:val="num" w:pos="360"/>
        </w:tabs>
        <w:ind w:left="360" w:hanging="360"/>
      </w:pPr>
      <w:rPr>
        <w:rFonts w:ascii="Symbol" w:hAnsi="Symbol"/>
        <w:color w:val="auto"/>
        <w:sz w:val="28"/>
      </w:r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10D20D00"/>
    <w:multiLevelType w:val="hybridMultilevel"/>
    <w:tmpl w:val="E9C0324C"/>
    <w:lvl w:ilvl="0" w:tplc="1AA0DC0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151F0678"/>
    <w:multiLevelType w:val="hybridMultilevel"/>
    <w:tmpl w:val="E736A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EA1082"/>
    <w:multiLevelType w:val="multilevel"/>
    <w:tmpl w:val="BDD8A614"/>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1C366E3B"/>
    <w:multiLevelType w:val="hybridMultilevel"/>
    <w:tmpl w:val="5C9414AE"/>
    <w:lvl w:ilvl="0" w:tplc="C062EB74">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21FD16F1"/>
    <w:multiLevelType w:val="hybridMultilevel"/>
    <w:tmpl w:val="8DC4FB4A"/>
    <w:lvl w:ilvl="0" w:tplc="AEDCB76E">
      <w:start w:val="1"/>
      <w:numFmt w:val="decimal"/>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1" w15:restartNumberingAfterBreak="0">
    <w:nsid w:val="36094642"/>
    <w:multiLevelType w:val="hybridMultilevel"/>
    <w:tmpl w:val="FBF8E328"/>
    <w:lvl w:ilvl="0" w:tplc="4B42A3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6342F51"/>
    <w:multiLevelType w:val="hybridMultilevel"/>
    <w:tmpl w:val="007E574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4" w15:restartNumberingAfterBreak="0">
    <w:nsid w:val="375B5AC9"/>
    <w:multiLevelType w:val="hybridMultilevel"/>
    <w:tmpl w:val="FBF8E328"/>
    <w:lvl w:ilvl="0" w:tplc="4B42A3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92D3194"/>
    <w:multiLevelType w:val="multilevel"/>
    <w:tmpl w:val="BF0E2A4A"/>
    <w:lvl w:ilvl="0">
      <w:start w:val="1"/>
      <w:numFmt w:val="decimal"/>
      <w:lvlText w:val="%1."/>
      <w:lvlJc w:val="left"/>
      <w:pPr>
        <w:ind w:left="1352" w:hanging="360"/>
      </w:pPr>
      <w:rPr>
        <w:b/>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FB77B4"/>
    <w:multiLevelType w:val="hybridMultilevel"/>
    <w:tmpl w:val="8DC4FB4A"/>
    <w:lvl w:ilvl="0" w:tplc="AEDCB76E">
      <w:start w:val="1"/>
      <w:numFmt w:val="decimal"/>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7" w15:restartNumberingAfterBreak="0">
    <w:nsid w:val="40263907"/>
    <w:multiLevelType w:val="multilevel"/>
    <w:tmpl w:val="1A8E1F0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8" w15:restartNumberingAfterBreak="0">
    <w:nsid w:val="420C77B9"/>
    <w:multiLevelType w:val="hybridMultilevel"/>
    <w:tmpl w:val="9EB6597A"/>
    <w:lvl w:ilvl="0" w:tplc="685295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4F74679B"/>
    <w:multiLevelType w:val="hybridMultilevel"/>
    <w:tmpl w:val="8DC4FB4A"/>
    <w:lvl w:ilvl="0" w:tplc="AEDCB76E">
      <w:start w:val="1"/>
      <w:numFmt w:val="decimal"/>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0" w15:restartNumberingAfterBreak="0">
    <w:nsid w:val="523E5797"/>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1" w15:restartNumberingAfterBreak="0">
    <w:nsid w:val="5C154CF9"/>
    <w:multiLevelType w:val="multilevel"/>
    <w:tmpl w:val="FB4A0E04"/>
    <w:lvl w:ilvl="0">
      <w:start w:val="1"/>
      <w:numFmt w:val="decimal"/>
      <w:lvlText w:val="%1."/>
      <w:lvlJc w:val="left"/>
      <w:pPr>
        <w:ind w:left="720" w:hanging="360"/>
      </w:pPr>
      <w:rPr>
        <w:b w:val="0"/>
      </w:rPr>
    </w:lvl>
    <w:lvl w:ilvl="1">
      <w:start w:val="1"/>
      <w:numFmt w:val="decimal"/>
      <w:isLgl/>
      <w:lvlText w:val="%1.%2"/>
      <w:lvlJc w:val="left"/>
      <w:pPr>
        <w:ind w:left="1158" w:hanging="450"/>
      </w:pPr>
    </w:lvl>
    <w:lvl w:ilvl="2">
      <w:start w:val="1"/>
      <w:numFmt w:val="decimal"/>
      <w:isLgl/>
      <w:lvlText w:val="%1.%2.%3"/>
      <w:lvlJc w:val="left"/>
      <w:pPr>
        <w:ind w:left="1776" w:hanging="720"/>
      </w:pPr>
    </w:lvl>
    <w:lvl w:ilvl="3">
      <w:start w:val="1"/>
      <w:numFmt w:val="decimal"/>
      <w:isLgl/>
      <w:lvlText w:val="%1.%2.%3.%4"/>
      <w:lvlJc w:val="left"/>
      <w:pPr>
        <w:ind w:left="2484" w:hanging="1080"/>
      </w:pPr>
    </w:lvl>
    <w:lvl w:ilvl="4">
      <w:start w:val="1"/>
      <w:numFmt w:val="decimal"/>
      <w:isLgl/>
      <w:lvlText w:val="%1.%2.%3.%4.%5"/>
      <w:lvlJc w:val="left"/>
      <w:pPr>
        <w:ind w:left="2832" w:hanging="1080"/>
      </w:pPr>
    </w:lvl>
    <w:lvl w:ilvl="5">
      <w:start w:val="1"/>
      <w:numFmt w:val="decimal"/>
      <w:isLgl/>
      <w:lvlText w:val="%1.%2.%3.%4.%5.%6"/>
      <w:lvlJc w:val="left"/>
      <w:pPr>
        <w:ind w:left="3540" w:hanging="1440"/>
      </w:pPr>
    </w:lvl>
    <w:lvl w:ilvl="6">
      <w:start w:val="1"/>
      <w:numFmt w:val="decimal"/>
      <w:isLgl/>
      <w:lvlText w:val="%1.%2.%3.%4.%5.%6.%7"/>
      <w:lvlJc w:val="left"/>
      <w:pPr>
        <w:ind w:left="3888" w:hanging="1440"/>
      </w:pPr>
    </w:lvl>
    <w:lvl w:ilvl="7">
      <w:start w:val="1"/>
      <w:numFmt w:val="decimal"/>
      <w:isLgl/>
      <w:lvlText w:val="%1.%2.%3.%4.%5.%6.%7.%8"/>
      <w:lvlJc w:val="left"/>
      <w:pPr>
        <w:ind w:left="4596" w:hanging="1800"/>
      </w:pPr>
    </w:lvl>
    <w:lvl w:ilvl="8">
      <w:start w:val="1"/>
      <w:numFmt w:val="decimal"/>
      <w:isLgl/>
      <w:lvlText w:val="%1.%2.%3.%4.%5.%6.%7.%8.%9"/>
      <w:lvlJc w:val="left"/>
      <w:pPr>
        <w:ind w:left="5304" w:hanging="2160"/>
      </w:pPr>
    </w:lvl>
  </w:abstractNum>
  <w:abstractNum w:abstractNumId="22"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85187A"/>
    <w:multiLevelType w:val="hybridMultilevel"/>
    <w:tmpl w:val="9AECB926"/>
    <w:lvl w:ilvl="0" w:tplc="4D3430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0E2812"/>
    <w:multiLevelType w:val="multilevel"/>
    <w:tmpl w:val="A2926C58"/>
    <w:lvl w:ilvl="0">
      <w:start w:val="3"/>
      <w:numFmt w:val="decimal"/>
      <w:lvlText w:val="%1."/>
      <w:lvlJc w:val="left"/>
      <w:pPr>
        <w:ind w:left="1080" w:hanging="360"/>
      </w:pPr>
      <w:rPr>
        <w:rFonts w:cs="Times New Roman" w:hint="default"/>
      </w:rPr>
    </w:lvl>
    <w:lvl w:ilvl="1">
      <w:start w:val="2"/>
      <w:numFmt w:val="decimal"/>
      <w:isLgl/>
      <w:lvlText w:val="%1.%2."/>
      <w:lvlJc w:val="left"/>
      <w:pPr>
        <w:ind w:left="1325" w:hanging="540"/>
      </w:pPr>
      <w:rPr>
        <w:rFonts w:hint="default"/>
      </w:rPr>
    </w:lvl>
    <w:lvl w:ilvl="2">
      <w:start w:val="3"/>
      <w:numFmt w:val="decimal"/>
      <w:isLgl/>
      <w:lvlText w:val="%1.%2.%3."/>
      <w:lvlJc w:val="left"/>
      <w:pPr>
        <w:ind w:left="1570"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060" w:hanging="1080"/>
      </w:pPr>
      <w:rPr>
        <w:rFonts w:hint="default"/>
      </w:rPr>
    </w:lvl>
    <w:lvl w:ilvl="5">
      <w:start w:val="1"/>
      <w:numFmt w:val="decimal"/>
      <w:isLgl/>
      <w:lvlText w:val="%1.%2.%3.%4.%5.%6."/>
      <w:lvlJc w:val="left"/>
      <w:pPr>
        <w:ind w:left="2125" w:hanging="1080"/>
      </w:pPr>
      <w:rPr>
        <w:rFonts w:hint="default"/>
      </w:rPr>
    </w:lvl>
    <w:lvl w:ilvl="6">
      <w:start w:val="1"/>
      <w:numFmt w:val="decimal"/>
      <w:isLgl/>
      <w:lvlText w:val="%1.%2.%3.%4.%5.%6.%7."/>
      <w:lvlJc w:val="left"/>
      <w:pPr>
        <w:ind w:left="2550" w:hanging="1440"/>
      </w:pPr>
      <w:rPr>
        <w:rFonts w:hint="default"/>
      </w:rPr>
    </w:lvl>
    <w:lvl w:ilvl="7">
      <w:start w:val="1"/>
      <w:numFmt w:val="decimal"/>
      <w:isLgl/>
      <w:lvlText w:val="%1.%2.%3.%4.%5.%6.%7.%8."/>
      <w:lvlJc w:val="left"/>
      <w:pPr>
        <w:ind w:left="2615" w:hanging="1440"/>
      </w:pPr>
      <w:rPr>
        <w:rFonts w:hint="default"/>
      </w:rPr>
    </w:lvl>
    <w:lvl w:ilvl="8">
      <w:start w:val="1"/>
      <w:numFmt w:val="decimal"/>
      <w:isLgl/>
      <w:lvlText w:val="%1.%2.%3.%4.%5.%6.%7.%8.%9."/>
      <w:lvlJc w:val="left"/>
      <w:pPr>
        <w:ind w:left="3040" w:hanging="1800"/>
      </w:pPr>
      <w:rPr>
        <w:rFonts w:hint="default"/>
      </w:rPr>
    </w:lvl>
  </w:abstractNum>
  <w:abstractNum w:abstractNumId="26" w15:restartNumberingAfterBreak="0">
    <w:nsid w:val="7C191586"/>
    <w:multiLevelType w:val="hybridMultilevel"/>
    <w:tmpl w:val="1A302C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887C2F"/>
    <w:multiLevelType w:val="hybridMultilevel"/>
    <w:tmpl w:val="FBF8E328"/>
    <w:lvl w:ilvl="0" w:tplc="4B42A3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1"/>
  </w:num>
  <w:num w:numId="5">
    <w:abstractNumId w:val="19"/>
  </w:num>
  <w:num w:numId="6">
    <w:abstractNumId w:val="25"/>
  </w:num>
  <w:num w:numId="7">
    <w:abstractNumId w:val="6"/>
  </w:num>
  <w:num w:numId="8">
    <w:abstractNumId w:val="26"/>
  </w:num>
  <w:num w:numId="9">
    <w:abstractNumId w:val="8"/>
  </w:num>
  <w:num w:numId="10">
    <w:abstractNumId w:val="1"/>
  </w:num>
  <w:num w:numId="11">
    <w:abstractNumId w:val="3"/>
  </w:num>
  <w:num w:numId="12">
    <w:abstractNumId w:val="2"/>
  </w:num>
  <w:num w:numId="13">
    <w:abstractNumId w:val="0"/>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22"/>
  </w:num>
  <w:num w:numId="18">
    <w:abstractNumId w:val="14"/>
  </w:num>
  <w:num w:numId="19">
    <w:abstractNumId w:val="27"/>
  </w:num>
  <w:num w:numId="20">
    <w:abstractNumId w:val="12"/>
  </w:num>
  <w:num w:numId="21">
    <w:abstractNumId w:val="16"/>
  </w:num>
  <w:num w:numId="22">
    <w:abstractNumId w:val="10"/>
  </w:num>
  <w:num w:numId="23">
    <w:abstractNumId w:val="23"/>
  </w:num>
  <w:num w:numId="24">
    <w:abstractNumId w:val="7"/>
  </w:num>
  <w:num w:numId="25">
    <w:abstractNumId w:val="9"/>
  </w:num>
  <w:num w:numId="26">
    <w:abstractNumId w:val="5"/>
  </w:num>
  <w:num w:numId="27">
    <w:abstractNumId w:val="15"/>
  </w:num>
  <w:num w:numId="2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C2173"/>
    <w:rsid w:val="00005687"/>
    <w:rsid w:val="00027008"/>
    <w:rsid w:val="00040F67"/>
    <w:rsid w:val="00074509"/>
    <w:rsid w:val="000C797D"/>
    <w:rsid w:val="000F57F1"/>
    <w:rsid w:val="001130EE"/>
    <w:rsid w:val="001639FF"/>
    <w:rsid w:val="00222825"/>
    <w:rsid w:val="002B7C79"/>
    <w:rsid w:val="002E5D3A"/>
    <w:rsid w:val="002E6B91"/>
    <w:rsid w:val="002E76EA"/>
    <w:rsid w:val="00302E11"/>
    <w:rsid w:val="00322AB5"/>
    <w:rsid w:val="00327DE7"/>
    <w:rsid w:val="00370EEE"/>
    <w:rsid w:val="003730B5"/>
    <w:rsid w:val="003B7537"/>
    <w:rsid w:val="003E260D"/>
    <w:rsid w:val="004345DF"/>
    <w:rsid w:val="004569C0"/>
    <w:rsid w:val="00463E50"/>
    <w:rsid w:val="004853E7"/>
    <w:rsid w:val="00522852"/>
    <w:rsid w:val="00550C7A"/>
    <w:rsid w:val="00562E31"/>
    <w:rsid w:val="00572E66"/>
    <w:rsid w:val="005734E6"/>
    <w:rsid w:val="00614FC0"/>
    <w:rsid w:val="00674C3B"/>
    <w:rsid w:val="006C2173"/>
    <w:rsid w:val="006D02E9"/>
    <w:rsid w:val="006F6867"/>
    <w:rsid w:val="00705785"/>
    <w:rsid w:val="00752FFD"/>
    <w:rsid w:val="00755757"/>
    <w:rsid w:val="007F5036"/>
    <w:rsid w:val="0081355B"/>
    <w:rsid w:val="00873397"/>
    <w:rsid w:val="00890FAB"/>
    <w:rsid w:val="008A1EE4"/>
    <w:rsid w:val="008B4F45"/>
    <w:rsid w:val="008D657E"/>
    <w:rsid w:val="008E2F18"/>
    <w:rsid w:val="008E5B7B"/>
    <w:rsid w:val="009012A2"/>
    <w:rsid w:val="00901537"/>
    <w:rsid w:val="00935983"/>
    <w:rsid w:val="00967F6D"/>
    <w:rsid w:val="009C23A7"/>
    <w:rsid w:val="009D76C1"/>
    <w:rsid w:val="009E04B9"/>
    <w:rsid w:val="00A23DA9"/>
    <w:rsid w:val="00A62897"/>
    <w:rsid w:val="00AC66C5"/>
    <w:rsid w:val="00B07ABC"/>
    <w:rsid w:val="00B17988"/>
    <w:rsid w:val="00B317EC"/>
    <w:rsid w:val="00B33C01"/>
    <w:rsid w:val="00B524AC"/>
    <w:rsid w:val="00B81535"/>
    <w:rsid w:val="00C171C5"/>
    <w:rsid w:val="00C66A51"/>
    <w:rsid w:val="00C93B9A"/>
    <w:rsid w:val="00CC7A0B"/>
    <w:rsid w:val="00CD3A4C"/>
    <w:rsid w:val="00CF7D66"/>
    <w:rsid w:val="00D40E86"/>
    <w:rsid w:val="00D57590"/>
    <w:rsid w:val="00DC26A4"/>
    <w:rsid w:val="00DC658E"/>
    <w:rsid w:val="00E15396"/>
    <w:rsid w:val="00E2132A"/>
    <w:rsid w:val="00E33048"/>
    <w:rsid w:val="00F209A0"/>
    <w:rsid w:val="00F8181A"/>
    <w:rsid w:val="00F97151"/>
    <w:rsid w:val="00FE1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D458FB-00B7-4F03-9935-DB01E7BB0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6EA"/>
  </w:style>
  <w:style w:type="paragraph" w:styleId="1">
    <w:name w:val="heading 1"/>
    <w:basedOn w:val="a"/>
    <w:next w:val="a"/>
    <w:link w:val="10"/>
    <w:qFormat/>
    <w:rsid w:val="00873397"/>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
    <w:qFormat/>
    <w:rsid w:val="00873397"/>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873397"/>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873397"/>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873397"/>
    <w:pPr>
      <w:keepNext/>
      <w:keepLines/>
      <w:spacing w:before="20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3397"/>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873397"/>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873397"/>
    <w:rPr>
      <w:rFonts w:ascii="Arial" w:eastAsia="Times New Roman" w:hAnsi="Arial" w:cs="Times New Roman"/>
      <w:b/>
      <w:bCs/>
      <w:sz w:val="26"/>
      <w:szCs w:val="26"/>
    </w:rPr>
  </w:style>
  <w:style w:type="character" w:customStyle="1" w:styleId="40">
    <w:name w:val="Заголовок 4 Знак"/>
    <w:basedOn w:val="a0"/>
    <w:link w:val="4"/>
    <w:uiPriority w:val="99"/>
    <w:rsid w:val="00873397"/>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873397"/>
    <w:rPr>
      <w:rFonts w:ascii="Cambria" w:eastAsia="Times New Roman" w:hAnsi="Cambria" w:cs="Times New Roman"/>
      <w:color w:val="243F60"/>
    </w:rPr>
  </w:style>
  <w:style w:type="numbering" w:customStyle="1" w:styleId="11">
    <w:name w:val="Нет списка1"/>
    <w:next w:val="a2"/>
    <w:uiPriority w:val="99"/>
    <w:semiHidden/>
    <w:unhideWhenUsed/>
    <w:rsid w:val="00873397"/>
  </w:style>
  <w:style w:type="paragraph" w:styleId="a3">
    <w:name w:val="Body Text"/>
    <w:basedOn w:val="a"/>
    <w:link w:val="a4"/>
    <w:qFormat/>
    <w:rsid w:val="00873397"/>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873397"/>
    <w:rPr>
      <w:rFonts w:ascii="Times New Roman" w:eastAsia="Times New Roman" w:hAnsi="Times New Roman" w:cs="Times New Roman"/>
      <w:sz w:val="24"/>
      <w:szCs w:val="24"/>
    </w:rPr>
  </w:style>
  <w:style w:type="paragraph" w:styleId="21">
    <w:name w:val="Body Text 2"/>
    <w:basedOn w:val="a"/>
    <w:link w:val="22"/>
    <w:rsid w:val="00873397"/>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873397"/>
    <w:rPr>
      <w:rFonts w:ascii="Times New Roman" w:eastAsia="Times New Roman" w:hAnsi="Times New Roman" w:cs="Times New Roman"/>
      <w:sz w:val="24"/>
      <w:szCs w:val="24"/>
    </w:rPr>
  </w:style>
  <w:style w:type="character" w:customStyle="1" w:styleId="blk">
    <w:name w:val="blk"/>
    <w:rsid w:val="00873397"/>
  </w:style>
  <w:style w:type="paragraph" w:styleId="a5">
    <w:name w:val="footer"/>
    <w:aliases w:val="Нижний колонтитул Знак Знак Знак,Нижний колонтитул1,Нижний колонтитул Знак Знак"/>
    <w:basedOn w:val="a"/>
    <w:link w:val="a6"/>
    <w:rsid w:val="00873397"/>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rsid w:val="00873397"/>
    <w:rPr>
      <w:rFonts w:ascii="Times New Roman" w:eastAsia="Times New Roman" w:hAnsi="Times New Roman" w:cs="Times New Roman"/>
      <w:sz w:val="24"/>
      <w:szCs w:val="24"/>
    </w:rPr>
  </w:style>
  <w:style w:type="character" w:styleId="a7">
    <w:name w:val="page number"/>
    <w:rsid w:val="00873397"/>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23"/>
    <w:uiPriority w:val="99"/>
    <w:qFormat/>
    <w:rsid w:val="00873397"/>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1"/>
    <w:link w:val="a8"/>
    <w:uiPriority w:val="99"/>
    <w:locked/>
    <w:rsid w:val="00873397"/>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873397"/>
    <w:pPr>
      <w:spacing w:after="0" w:line="240" w:lineRule="auto"/>
    </w:pPr>
    <w:rPr>
      <w:rFonts w:ascii="Times New Roman" w:eastAsia="Times New Roman" w:hAnsi="Times New Roman" w:cs="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qFormat/>
    <w:rsid w:val="00873397"/>
    <w:rPr>
      <w:rFonts w:ascii="Times New Roman" w:eastAsia="Times New Roman" w:hAnsi="Times New Roman" w:cs="Times New Roman"/>
      <w:sz w:val="20"/>
      <w:szCs w:val="20"/>
      <w:lang w:val="en-US"/>
    </w:rPr>
  </w:style>
  <w:style w:type="character" w:styleId="ab">
    <w:name w:val="footnote reference"/>
    <w:aliases w:val="Знак сноски-FN,Ciae niinee-FN,AЗнак сноски зел"/>
    <w:link w:val="12"/>
    <w:rsid w:val="00873397"/>
    <w:rPr>
      <w:rFonts w:cs="Times New Roman"/>
      <w:vertAlign w:val="superscript"/>
    </w:rPr>
  </w:style>
  <w:style w:type="paragraph" w:styleId="24">
    <w:name w:val="List 2"/>
    <w:basedOn w:val="a"/>
    <w:rsid w:val="00873397"/>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uiPriority w:val="99"/>
    <w:rsid w:val="00873397"/>
    <w:rPr>
      <w:rFonts w:cs="Times New Roman"/>
      <w:color w:val="0000FF"/>
      <w:u w:val="single"/>
    </w:rPr>
  </w:style>
  <w:style w:type="paragraph" w:styleId="13">
    <w:name w:val="toc 1"/>
    <w:basedOn w:val="a"/>
    <w:next w:val="a"/>
    <w:autoRedefine/>
    <w:uiPriority w:val="39"/>
    <w:rsid w:val="00873397"/>
    <w:pPr>
      <w:tabs>
        <w:tab w:val="right" w:leader="dot" w:pos="9344"/>
      </w:tabs>
      <w:spacing w:after="120" w:line="240" w:lineRule="auto"/>
      <w:jc w:val="both"/>
    </w:pPr>
    <w:rPr>
      <w:rFonts w:ascii="Times New Roman" w:eastAsia="Times New Roman" w:hAnsi="Times New Roman" w:cs="Calibri"/>
      <w:b/>
      <w:bCs/>
      <w:noProof/>
      <w:sz w:val="20"/>
      <w:szCs w:val="20"/>
      <w:lang w:eastAsia="ru-RU"/>
    </w:rPr>
  </w:style>
  <w:style w:type="paragraph" w:styleId="25">
    <w:name w:val="toc 2"/>
    <w:basedOn w:val="a"/>
    <w:next w:val="a"/>
    <w:autoRedefine/>
    <w:uiPriority w:val="39"/>
    <w:rsid w:val="00873397"/>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873397"/>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873397"/>
    <w:rPr>
      <w:rFonts w:ascii="Times New Roman" w:hAnsi="Times New Roman"/>
      <w:sz w:val="20"/>
      <w:lang w:eastAsia="ru-RU"/>
    </w:rPr>
  </w:style>
  <w:style w:type="paragraph" w:styleId="ad">
    <w:name w:val="List Paragraph"/>
    <w:aliases w:val="Содержание. 2 уровень,List Paragraph,подтабл,Bullet List,FooterText,numbered,Paragraphe de liste1,lp1,Use Case List Paragraph,Маркер,ТЗ список,Абзац списка литеральный,Bulletr List Paragraph,1 Абзац списка,Обычный-1,Этапы"/>
    <w:basedOn w:val="a"/>
    <w:link w:val="ae"/>
    <w:qFormat/>
    <w:rsid w:val="00873397"/>
    <w:pPr>
      <w:spacing w:before="120" w:after="120" w:line="240" w:lineRule="auto"/>
      <w:ind w:left="708"/>
    </w:pPr>
    <w:rPr>
      <w:rFonts w:ascii="Times New Roman" w:eastAsia="Times New Roman" w:hAnsi="Times New Roman" w:cs="Times New Roman"/>
      <w:sz w:val="24"/>
      <w:szCs w:val="24"/>
    </w:rPr>
  </w:style>
  <w:style w:type="character" w:customStyle="1" w:styleId="ae">
    <w:name w:val="Абзац списка Знак"/>
    <w:aliases w:val="Содержание. 2 уровень Знак,List Paragraph Знак,подтабл Знак,Bullet List Знак,FooterText Знак,numbered Знак,Paragraphe de liste1 Знак,lp1 Знак,Use Case List Paragraph Знак,Маркер Знак,ТЗ список Знак,Абзац списка литеральный Знак"/>
    <w:link w:val="ad"/>
    <w:qFormat/>
    <w:locked/>
    <w:rsid w:val="00873397"/>
    <w:rPr>
      <w:rFonts w:ascii="Times New Roman" w:eastAsia="Times New Roman" w:hAnsi="Times New Roman" w:cs="Times New Roman"/>
      <w:sz w:val="24"/>
      <w:szCs w:val="24"/>
    </w:rPr>
  </w:style>
  <w:style w:type="character" w:styleId="af">
    <w:name w:val="Emphasis"/>
    <w:qFormat/>
    <w:rsid w:val="00873397"/>
    <w:rPr>
      <w:rFonts w:cs="Times New Roman"/>
      <w:i/>
    </w:rPr>
  </w:style>
  <w:style w:type="paragraph" w:styleId="af0">
    <w:name w:val="Balloon Text"/>
    <w:basedOn w:val="a"/>
    <w:link w:val="af1"/>
    <w:uiPriority w:val="99"/>
    <w:rsid w:val="00873397"/>
    <w:pPr>
      <w:spacing w:after="0" w:line="240" w:lineRule="auto"/>
    </w:pPr>
    <w:rPr>
      <w:rFonts w:ascii="Segoe UI" w:eastAsia="Times New Roman" w:hAnsi="Segoe UI" w:cs="Times New Roman"/>
      <w:sz w:val="18"/>
      <w:szCs w:val="18"/>
    </w:rPr>
  </w:style>
  <w:style w:type="character" w:customStyle="1" w:styleId="af1">
    <w:name w:val="Текст выноски Знак"/>
    <w:basedOn w:val="a0"/>
    <w:link w:val="af0"/>
    <w:uiPriority w:val="99"/>
    <w:rsid w:val="00873397"/>
    <w:rPr>
      <w:rFonts w:ascii="Segoe UI" w:eastAsia="Times New Roman" w:hAnsi="Segoe UI" w:cs="Times New Roman"/>
      <w:sz w:val="18"/>
      <w:szCs w:val="18"/>
    </w:rPr>
  </w:style>
  <w:style w:type="paragraph" w:customStyle="1" w:styleId="ConsPlusNormal">
    <w:name w:val="ConsPlusNormal"/>
    <w:qFormat/>
    <w:rsid w:val="0087339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
    <w:link w:val="af3"/>
    <w:uiPriority w:val="99"/>
    <w:unhideWhenUsed/>
    <w:rsid w:val="0087339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Верхний колонтитул Знак"/>
    <w:basedOn w:val="a0"/>
    <w:link w:val="af2"/>
    <w:uiPriority w:val="99"/>
    <w:rsid w:val="00873397"/>
    <w:rPr>
      <w:rFonts w:ascii="Times New Roman" w:eastAsia="Times New Roman" w:hAnsi="Times New Roman" w:cs="Times New Roman"/>
      <w:sz w:val="24"/>
      <w:szCs w:val="24"/>
    </w:rPr>
  </w:style>
  <w:style w:type="character" w:customStyle="1" w:styleId="110">
    <w:name w:val="Текст примечания Знак11"/>
    <w:uiPriority w:val="99"/>
    <w:rsid w:val="00873397"/>
    <w:rPr>
      <w:rFonts w:cs="Times New Roman"/>
      <w:sz w:val="20"/>
      <w:szCs w:val="20"/>
    </w:rPr>
  </w:style>
  <w:style w:type="paragraph" w:styleId="af4">
    <w:name w:val="annotation text"/>
    <w:basedOn w:val="a"/>
    <w:link w:val="af5"/>
    <w:uiPriority w:val="99"/>
    <w:unhideWhenUsed/>
    <w:rsid w:val="00873397"/>
    <w:pPr>
      <w:spacing w:after="0" w:line="240" w:lineRule="auto"/>
    </w:pPr>
    <w:rPr>
      <w:rFonts w:ascii="Calibri" w:eastAsia="Times New Roman" w:hAnsi="Calibri" w:cs="Times New Roman"/>
      <w:sz w:val="20"/>
      <w:szCs w:val="20"/>
    </w:rPr>
  </w:style>
  <w:style w:type="character" w:customStyle="1" w:styleId="af5">
    <w:name w:val="Текст примечания Знак"/>
    <w:basedOn w:val="a0"/>
    <w:link w:val="af4"/>
    <w:uiPriority w:val="99"/>
    <w:rsid w:val="00873397"/>
    <w:rPr>
      <w:rFonts w:ascii="Calibri" w:eastAsia="Times New Roman" w:hAnsi="Calibri" w:cs="Times New Roman"/>
      <w:sz w:val="20"/>
      <w:szCs w:val="20"/>
    </w:rPr>
  </w:style>
  <w:style w:type="character" w:customStyle="1" w:styleId="14">
    <w:name w:val="Текст примечания Знак1"/>
    <w:uiPriority w:val="99"/>
    <w:rsid w:val="00873397"/>
    <w:rPr>
      <w:rFonts w:cs="Times New Roman"/>
      <w:sz w:val="20"/>
      <w:szCs w:val="20"/>
    </w:rPr>
  </w:style>
  <w:style w:type="character" w:customStyle="1" w:styleId="111">
    <w:name w:val="Тема примечания Знак11"/>
    <w:uiPriority w:val="99"/>
    <w:rsid w:val="00873397"/>
    <w:rPr>
      <w:rFonts w:cs="Times New Roman"/>
      <w:b/>
      <w:bCs/>
      <w:sz w:val="20"/>
      <w:szCs w:val="20"/>
    </w:rPr>
  </w:style>
  <w:style w:type="paragraph" w:styleId="af6">
    <w:name w:val="annotation subject"/>
    <w:basedOn w:val="af4"/>
    <w:next w:val="af4"/>
    <w:link w:val="af7"/>
    <w:uiPriority w:val="99"/>
    <w:unhideWhenUsed/>
    <w:rsid w:val="00873397"/>
    <w:rPr>
      <w:rFonts w:ascii="Times New Roman" w:hAnsi="Times New Roman"/>
      <w:b/>
      <w:bCs/>
    </w:rPr>
  </w:style>
  <w:style w:type="character" w:customStyle="1" w:styleId="af7">
    <w:name w:val="Тема примечания Знак"/>
    <w:basedOn w:val="af5"/>
    <w:link w:val="af6"/>
    <w:uiPriority w:val="99"/>
    <w:rsid w:val="00873397"/>
    <w:rPr>
      <w:rFonts w:ascii="Times New Roman" w:eastAsia="Times New Roman" w:hAnsi="Times New Roman" w:cs="Times New Roman"/>
      <w:b/>
      <w:bCs/>
      <w:sz w:val="20"/>
      <w:szCs w:val="20"/>
    </w:rPr>
  </w:style>
  <w:style w:type="character" w:customStyle="1" w:styleId="15">
    <w:name w:val="Тема примечания Знак1"/>
    <w:uiPriority w:val="99"/>
    <w:rsid w:val="00873397"/>
    <w:rPr>
      <w:rFonts w:cs="Times New Roman"/>
      <w:b/>
      <w:bCs/>
      <w:sz w:val="20"/>
      <w:szCs w:val="20"/>
    </w:rPr>
  </w:style>
  <w:style w:type="paragraph" w:styleId="26">
    <w:name w:val="Body Text Indent 2"/>
    <w:basedOn w:val="a"/>
    <w:link w:val="27"/>
    <w:rsid w:val="00873397"/>
    <w:pPr>
      <w:spacing w:after="120" w:line="480" w:lineRule="auto"/>
      <w:ind w:left="283"/>
    </w:pPr>
    <w:rPr>
      <w:rFonts w:ascii="Times New Roman" w:eastAsia="Times New Roman" w:hAnsi="Times New Roman" w:cs="Times New Roman"/>
      <w:sz w:val="24"/>
      <w:szCs w:val="24"/>
    </w:rPr>
  </w:style>
  <w:style w:type="character" w:customStyle="1" w:styleId="27">
    <w:name w:val="Основной текст с отступом 2 Знак"/>
    <w:basedOn w:val="a0"/>
    <w:link w:val="26"/>
    <w:rsid w:val="00873397"/>
    <w:rPr>
      <w:rFonts w:ascii="Times New Roman" w:eastAsia="Times New Roman" w:hAnsi="Times New Roman" w:cs="Times New Roman"/>
      <w:sz w:val="24"/>
      <w:szCs w:val="24"/>
    </w:rPr>
  </w:style>
  <w:style w:type="character" w:customStyle="1" w:styleId="apple-converted-space">
    <w:name w:val="apple-converted-space"/>
    <w:rsid w:val="00873397"/>
  </w:style>
  <w:style w:type="character" w:customStyle="1" w:styleId="af8">
    <w:name w:val="Цветовое выделение"/>
    <w:uiPriority w:val="99"/>
    <w:rsid w:val="00873397"/>
    <w:rPr>
      <w:b/>
      <w:color w:val="26282F"/>
    </w:rPr>
  </w:style>
  <w:style w:type="character" w:customStyle="1" w:styleId="af9">
    <w:name w:val="Гипертекстовая ссылка"/>
    <w:uiPriority w:val="99"/>
    <w:rsid w:val="00873397"/>
    <w:rPr>
      <w:b/>
      <w:color w:val="106BBE"/>
    </w:rPr>
  </w:style>
  <w:style w:type="character" w:customStyle="1" w:styleId="afa">
    <w:name w:val="Активная гипертекстовая ссылка"/>
    <w:uiPriority w:val="99"/>
    <w:rsid w:val="00873397"/>
    <w:rPr>
      <w:b/>
      <w:color w:val="106BBE"/>
      <w:u w:val="single"/>
    </w:rPr>
  </w:style>
  <w:style w:type="paragraph" w:customStyle="1" w:styleId="afb">
    <w:name w:val="Внимание"/>
    <w:basedOn w:val="a"/>
    <w:next w:val="a"/>
    <w:uiPriority w:val="99"/>
    <w:rsid w:val="00873397"/>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c">
    <w:name w:val="Внимание: криминал!!"/>
    <w:basedOn w:val="afb"/>
    <w:next w:val="a"/>
    <w:uiPriority w:val="99"/>
    <w:rsid w:val="00873397"/>
  </w:style>
  <w:style w:type="paragraph" w:customStyle="1" w:styleId="afd">
    <w:name w:val="Внимание: недобросовестность!"/>
    <w:basedOn w:val="afb"/>
    <w:next w:val="a"/>
    <w:uiPriority w:val="99"/>
    <w:rsid w:val="00873397"/>
  </w:style>
  <w:style w:type="character" w:customStyle="1" w:styleId="afe">
    <w:name w:val="Выделение для Базового Поиска"/>
    <w:uiPriority w:val="99"/>
    <w:rsid w:val="00873397"/>
    <w:rPr>
      <w:b/>
      <w:color w:val="0058A9"/>
    </w:rPr>
  </w:style>
  <w:style w:type="character" w:customStyle="1" w:styleId="aff">
    <w:name w:val="Выделение для Базового Поиска (курсив)"/>
    <w:uiPriority w:val="99"/>
    <w:rsid w:val="00873397"/>
    <w:rPr>
      <w:b/>
      <w:i/>
      <w:color w:val="0058A9"/>
    </w:rPr>
  </w:style>
  <w:style w:type="paragraph" w:customStyle="1" w:styleId="aff0">
    <w:name w:val="Дочерний элемент списка"/>
    <w:basedOn w:val="a"/>
    <w:next w:val="a"/>
    <w:uiPriority w:val="99"/>
    <w:rsid w:val="00873397"/>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rsid w:val="00873397"/>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1"/>
    <w:next w:val="a"/>
    <w:uiPriority w:val="99"/>
    <w:rsid w:val="00873397"/>
    <w:rPr>
      <w:b/>
      <w:bCs/>
      <w:color w:val="0058A9"/>
      <w:shd w:val="clear" w:color="auto" w:fill="ECE9D8"/>
    </w:rPr>
  </w:style>
  <w:style w:type="paragraph" w:customStyle="1" w:styleId="aff2">
    <w:name w:val="Заголовок группы контролов"/>
    <w:basedOn w:val="a"/>
    <w:next w:val="a"/>
    <w:uiPriority w:val="99"/>
    <w:rsid w:val="00873397"/>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rsid w:val="00873397"/>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rsid w:val="00873397"/>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5">
    <w:name w:val="Заголовок своего сообщения"/>
    <w:uiPriority w:val="99"/>
    <w:rsid w:val="00873397"/>
    <w:rPr>
      <w:b/>
      <w:color w:val="26282F"/>
    </w:rPr>
  </w:style>
  <w:style w:type="paragraph" w:customStyle="1" w:styleId="aff6">
    <w:name w:val="Заголовок статьи"/>
    <w:basedOn w:val="a"/>
    <w:next w:val="a"/>
    <w:uiPriority w:val="99"/>
    <w:rsid w:val="00873397"/>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7">
    <w:name w:val="Заголовок чужого сообщения"/>
    <w:uiPriority w:val="99"/>
    <w:rsid w:val="00873397"/>
    <w:rPr>
      <w:b/>
      <w:color w:val="FF0000"/>
    </w:rPr>
  </w:style>
  <w:style w:type="paragraph" w:customStyle="1" w:styleId="aff8">
    <w:name w:val="Заголовок ЭР (левое окно)"/>
    <w:basedOn w:val="a"/>
    <w:next w:val="a"/>
    <w:uiPriority w:val="99"/>
    <w:rsid w:val="00873397"/>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873397"/>
    <w:pPr>
      <w:spacing w:after="0"/>
      <w:jc w:val="left"/>
    </w:pPr>
  </w:style>
  <w:style w:type="paragraph" w:customStyle="1" w:styleId="affa">
    <w:name w:val="Интерактивный заголовок"/>
    <w:basedOn w:val="16"/>
    <w:next w:val="a"/>
    <w:uiPriority w:val="99"/>
    <w:rsid w:val="00873397"/>
    <w:rPr>
      <w:u w:val="single"/>
    </w:rPr>
  </w:style>
  <w:style w:type="paragraph" w:customStyle="1" w:styleId="affb">
    <w:name w:val="Текст информации об изменениях"/>
    <w:basedOn w:val="a"/>
    <w:next w:val="a"/>
    <w:uiPriority w:val="99"/>
    <w:rsid w:val="00873397"/>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873397"/>
    <w:pPr>
      <w:spacing w:before="180"/>
      <w:ind w:left="360" w:right="360" w:firstLine="0"/>
    </w:pPr>
    <w:rPr>
      <w:shd w:val="clear" w:color="auto" w:fill="EAEFED"/>
    </w:rPr>
  </w:style>
  <w:style w:type="paragraph" w:customStyle="1" w:styleId="affd">
    <w:name w:val="Текст (справка)"/>
    <w:basedOn w:val="a"/>
    <w:next w:val="a"/>
    <w:uiPriority w:val="99"/>
    <w:rsid w:val="00873397"/>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873397"/>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rsid w:val="00873397"/>
    <w:rPr>
      <w:i/>
      <w:iCs/>
    </w:rPr>
  </w:style>
  <w:style w:type="paragraph" w:customStyle="1" w:styleId="afff0">
    <w:name w:val="Текст (лев. подпись)"/>
    <w:basedOn w:val="a"/>
    <w:next w:val="a"/>
    <w:uiPriority w:val="99"/>
    <w:rsid w:val="0087339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873397"/>
    <w:rPr>
      <w:sz w:val="14"/>
      <w:szCs w:val="14"/>
    </w:rPr>
  </w:style>
  <w:style w:type="paragraph" w:customStyle="1" w:styleId="afff2">
    <w:name w:val="Текст (прав. подпись)"/>
    <w:basedOn w:val="a"/>
    <w:next w:val="a"/>
    <w:uiPriority w:val="99"/>
    <w:rsid w:val="00873397"/>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873397"/>
    <w:rPr>
      <w:sz w:val="14"/>
      <w:szCs w:val="14"/>
    </w:rPr>
  </w:style>
  <w:style w:type="paragraph" w:customStyle="1" w:styleId="afff4">
    <w:name w:val="Комментарий пользователя"/>
    <w:basedOn w:val="affe"/>
    <w:next w:val="a"/>
    <w:uiPriority w:val="99"/>
    <w:rsid w:val="00873397"/>
    <w:pPr>
      <w:jc w:val="left"/>
    </w:pPr>
    <w:rPr>
      <w:shd w:val="clear" w:color="auto" w:fill="FFDFE0"/>
    </w:rPr>
  </w:style>
  <w:style w:type="paragraph" w:customStyle="1" w:styleId="afff5">
    <w:name w:val="Куда обратиться?"/>
    <w:basedOn w:val="afb"/>
    <w:next w:val="a"/>
    <w:uiPriority w:val="99"/>
    <w:rsid w:val="00873397"/>
  </w:style>
  <w:style w:type="paragraph" w:customStyle="1" w:styleId="afff6">
    <w:name w:val="Моноширинный"/>
    <w:basedOn w:val="a"/>
    <w:next w:val="a"/>
    <w:uiPriority w:val="99"/>
    <w:rsid w:val="0087339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7">
    <w:name w:val="Найденные слова"/>
    <w:uiPriority w:val="99"/>
    <w:rsid w:val="00873397"/>
    <w:rPr>
      <w:b/>
      <w:color w:val="26282F"/>
      <w:shd w:val="clear" w:color="auto" w:fill="FFF580"/>
    </w:rPr>
  </w:style>
  <w:style w:type="paragraph" w:customStyle="1" w:styleId="afff8">
    <w:name w:val="Напишите нам"/>
    <w:basedOn w:val="a"/>
    <w:next w:val="a"/>
    <w:uiPriority w:val="99"/>
    <w:rsid w:val="00873397"/>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9">
    <w:name w:val="Не вступил в силу"/>
    <w:uiPriority w:val="99"/>
    <w:rsid w:val="00873397"/>
    <w:rPr>
      <w:b/>
      <w:color w:val="000000"/>
      <w:shd w:val="clear" w:color="auto" w:fill="D8EDE8"/>
    </w:rPr>
  </w:style>
  <w:style w:type="paragraph" w:customStyle="1" w:styleId="afffa">
    <w:name w:val="Необходимые документы"/>
    <w:basedOn w:val="afb"/>
    <w:next w:val="a"/>
    <w:uiPriority w:val="99"/>
    <w:rsid w:val="00873397"/>
    <w:pPr>
      <w:ind w:firstLine="118"/>
    </w:pPr>
  </w:style>
  <w:style w:type="paragraph" w:customStyle="1" w:styleId="afffb">
    <w:name w:val="Нормальный (таблица)"/>
    <w:basedOn w:val="a"/>
    <w:next w:val="a"/>
    <w:uiPriority w:val="99"/>
    <w:rsid w:val="00873397"/>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
    <w:next w:val="a"/>
    <w:uiPriority w:val="99"/>
    <w:rsid w:val="0087339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
    <w:uiPriority w:val="99"/>
    <w:rsid w:val="00873397"/>
    <w:pPr>
      <w:ind w:left="140"/>
    </w:pPr>
  </w:style>
  <w:style w:type="character" w:customStyle="1" w:styleId="afffe">
    <w:name w:val="Опечатки"/>
    <w:uiPriority w:val="99"/>
    <w:rsid w:val="00873397"/>
    <w:rPr>
      <w:color w:val="FF0000"/>
    </w:rPr>
  </w:style>
  <w:style w:type="paragraph" w:customStyle="1" w:styleId="affff">
    <w:name w:val="Переменная часть"/>
    <w:basedOn w:val="aff1"/>
    <w:next w:val="a"/>
    <w:uiPriority w:val="99"/>
    <w:rsid w:val="00873397"/>
    <w:rPr>
      <w:sz w:val="18"/>
      <w:szCs w:val="18"/>
    </w:rPr>
  </w:style>
  <w:style w:type="paragraph" w:customStyle="1" w:styleId="affff0">
    <w:name w:val="Подвал для информации об изменениях"/>
    <w:basedOn w:val="1"/>
    <w:next w:val="a"/>
    <w:uiPriority w:val="99"/>
    <w:rsid w:val="00873397"/>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rsid w:val="00873397"/>
    <w:rPr>
      <w:b/>
      <w:bCs/>
    </w:rPr>
  </w:style>
  <w:style w:type="paragraph" w:customStyle="1" w:styleId="affff2">
    <w:name w:val="Подчёркнуный текст"/>
    <w:basedOn w:val="a"/>
    <w:next w:val="a"/>
    <w:uiPriority w:val="99"/>
    <w:rsid w:val="00873397"/>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3">
    <w:name w:val="Постоянная часть"/>
    <w:basedOn w:val="aff1"/>
    <w:next w:val="a"/>
    <w:uiPriority w:val="99"/>
    <w:rsid w:val="00873397"/>
    <w:rPr>
      <w:sz w:val="20"/>
      <w:szCs w:val="20"/>
    </w:rPr>
  </w:style>
  <w:style w:type="paragraph" w:customStyle="1" w:styleId="affff4">
    <w:name w:val="Прижатый влево"/>
    <w:basedOn w:val="a"/>
    <w:next w:val="a"/>
    <w:uiPriority w:val="99"/>
    <w:rsid w:val="0087339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Пример."/>
    <w:basedOn w:val="afb"/>
    <w:next w:val="a"/>
    <w:uiPriority w:val="99"/>
    <w:rsid w:val="00873397"/>
  </w:style>
  <w:style w:type="paragraph" w:customStyle="1" w:styleId="affff6">
    <w:name w:val="Примечание."/>
    <w:basedOn w:val="afb"/>
    <w:next w:val="a"/>
    <w:uiPriority w:val="99"/>
    <w:rsid w:val="00873397"/>
  </w:style>
  <w:style w:type="character" w:customStyle="1" w:styleId="affff7">
    <w:name w:val="Продолжение ссылки"/>
    <w:uiPriority w:val="99"/>
    <w:rsid w:val="00873397"/>
  </w:style>
  <w:style w:type="paragraph" w:customStyle="1" w:styleId="affff8">
    <w:name w:val="Словарная статья"/>
    <w:basedOn w:val="a"/>
    <w:next w:val="a"/>
    <w:uiPriority w:val="99"/>
    <w:rsid w:val="00873397"/>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9">
    <w:name w:val="Сравнение редакций"/>
    <w:uiPriority w:val="99"/>
    <w:rsid w:val="00873397"/>
    <w:rPr>
      <w:b/>
      <w:color w:val="26282F"/>
    </w:rPr>
  </w:style>
  <w:style w:type="character" w:customStyle="1" w:styleId="affffa">
    <w:name w:val="Сравнение редакций. Добавленный фрагмент"/>
    <w:uiPriority w:val="99"/>
    <w:rsid w:val="00873397"/>
    <w:rPr>
      <w:color w:val="000000"/>
      <w:shd w:val="clear" w:color="auto" w:fill="C1D7FF"/>
    </w:rPr>
  </w:style>
  <w:style w:type="character" w:customStyle="1" w:styleId="affffb">
    <w:name w:val="Сравнение редакций. Удаленный фрагмент"/>
    <w:uiPriority w:val="99"/>
    <w:rsid w:val="00873397"/>
    <w:rPr>
      <w:color w:val="000000"/>
      <w:shd w:val="clear" w:color="auto" w:fill="C4C413"/>
    </w:rPr>
  </w:style>
  <w:style w:type="paragraph" w:customStyle="1" w:styleId="affffc">
    <w:name w:val="Ссылка на официальную публикацию"/>
    <w:basedOn w:val="a"/>
    <w:next w:val="a"/>
    <w:uiPriority w:val="99"/>
    <w:rsid w:val="00873397"/>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Ссылка на утративший силу документ"/>
    <w:uiPriority w:val="99"/>
    <w:rsid w:val="00873397"/>
    <w:rPr>
      <w:b/>
      <w:color w:val="749232"/>
    </w:rPr>
  </w:style>
  <w:style w:type="paragraph" w:customStyle="1" w:styleId="affffe">
    <w:name w:val="Текст в таблице"/>
    <w:basedOn w:val="afffb"/>
    <w:next w:val="a"/>
    <w:uiPriority w:val="99"/>
    <w:rsid w:val="00873397"/>
    <w:pPr>
      <w:ind w:firstLine="500"/>
    </w:pPr>
  </w:style>
  <w:style w:type="paragraph" w:customStyle="1" w:styleId="afffff">
    <w:name w:val="Текст ЭР (см. также)"/>
    <w:basedOn w:val="a"/>
    <w:next w:val="a"/>
    <w:uiPriority w:val="99"/>
    <w:rsid w:val="00873397"/>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0">
    <w:name w:val="Технический комментарий"/>
    <w:basedOn w:val="a"/>
    <w:next w:val="a"/>
    <w:uiPriority w:val="99"/>
    <w:rsid w:val="00873397"/>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1">
    <w:name w:val="Утратил силу"/>
    <w:uiPriority w:val="99"/>
    <w:rsid w:val="00873397"/>
    <w:rPr>
      <w:b/>
      <w:strike/>
      <w:color w:val="666600"/>
    </w:rPr>
  </w:style>
  <w:style w:type="paragraph" w:customStyle="1" w:styleId="afffff2">
    <w:name w:val="Формула"/>
    <w:basedOn w:val="a"/>
    <w:next w:val="a"/>
    <w:uiPriority w:val="99"/>
    <w:rsid w:val="00873397"/>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3">
    <w:name w:val="Центрированный (таблица)"/>
    <w:basedOn w:val="afffb"/>
    <w:next w:val="a"/>
    <w:uiPriority w:val="99"/>
    <w:rsid w:val="00873397"/>
    <w:pPr>
      <w:jc w:val="center"/>
    </w:pPr>
  </w:style>
  <w:style w:type="paragraph" w:customStyle="1" w:styleId="-">
    <w:name w:val="ЭР-содержание (правое окно)"/>
    <w:basedOn w:val="a"/>
    <w:next w:val="a"/>
    <w:uiPriority w:val="99"/>
    <w:rsid w:val="00873397"/>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87339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873397"/>
    <w:rPr>
      <w:rFonts w:cs="Times New Roman"/>
      <w:sz w:val="16"/>
    </w:rPr>
  </w:style>
  <w:style w:type="paragraph" w:styleId="41">
    <w:name w:val="toc 4"/>
    <w:basedOn w:val="a"/>
    <w:next w:val="a"/>
    <w:autoRedefine/>
    <w:rsid w:val="00873397"/>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rsid w:val="00873397"/>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873397"/>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873397"/>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873397"/>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873397"/>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5">
    <w:name w:val="Table Grid"/>
    <w:basedOn w:val="a1"/>
    <w:uiPriority w:val="39"/>
    <w:rsid w:val="0087339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iPriority w:val="99"/>
    <w:semiHidden/>
    <w:unhideWhenUsed/>
    <w:rsid w:val="00873397"/>
    <w:pPr>
      <w:spacing w:after="0" w:line="240" w:lineRule="auto"/>
    </w:pPr>
    <w:rPr>
      <w:rFonts w:ascii="Calibri" w:eastAsia="Times New Roman" w:hAnsi="Calibri" w:cs="Times New Roman"/>
      <w:sz w:val="20"/>
      <w:szCs w:val="20"/>
    </w:rPr>
  </w:style>
  <w:style w:type="character" w:customStyle="1" w:styleId="afffff7">
    <w:name w:val="Текст концевой сноски Знак"/>
    <w:basedOn w:val="a0"/>
    <w:link w:val="afffff6"/>
    <w:uiPriority w:val="99"/>
    <w:semiHidden/>
    <w:rsid w:val="00873397"/>
    <w:rPr>
      <w:rFonts w:ascii="Calibri" w:eastAsia="Times New Roman" w:hAnsi="Calibri" w:cs="Times New Roman"/>
      <w:sz w:val="20"/>
      <w:szCs w:val="20"/>
    </w:rPr>
  </w:style>
  <w:style w:type="character" w:styleId="afffff8">
    <w:name w:val="endnote reference"/>
    <w:uiPriority w:val="99"/>
    <w:semiHidden/>
    <w:unhideWhenUsed/>
    <w:rsid w:val="00873397"/>
    <w:rPr>
      <w:rFonts w:cs="Times New Roman"/>
      <w:vertAlign w:val="superscript"/>
    </w:rPr>
  </w:style>
  <w:style w:type="character" w:styleId="afffff9">
    <w:name w:val="Strong"/>
    <w:uiPriority w:val="22"/>
    <w:qFormat/>
    <w:rsid w:val="00873397"/>
    <w:rPr>
      <w:b/>
      <w:bCs/>
    </w:rPr>
  </w:style>
  <w:style w:type="table" w:customStyle="1" w:styleId="TableNormal">
    <w:name w:val="Table Normal"/>
    <w:uiPriority w:val="2"/>
    <w:semiHidden/>
    <w:unhideWhenUsed/>
    <w:qFormat/>
    <w:rsid w:val="0087339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73397"/>
    <w:pPr>
      <w:widowControl w:val="0"/>
      <w:autoSpaceDE w:val="0"/>
      <w:autoSpaceDN w:val="0"/>
      <w:spacing w:after="0" w:line="240" w:lineRule="auto"/>
      <w:ind w:left="9"/>
    </w:pPr>
    <w:rPr>
      <w:rFonts w:ascii="Times New Roman" w:eastAsia="Times New Roman" w:hAnsi="Times New Roman" w:cs="Times New Roman"/>
    </w:rPr>
  </w:style>
  <w:style w:type="character" w:styleId="afffffa">
    <w:name w:val="FollowedHyperlink"/>
    <w:uiPriority w:val="99"/>
    <w:unhideWhenUsed/>
    <w:rsid w:val="00873397"/>
    <w:rPr>
      <w:color w:val="0000FF"/>
      <w:u w:val="single"/>
    </w:rPr>
  </w:style>
  <w:style w:type="character" w:styleId="afffffb">
    <w:name w:val="Subtle Emphasis"/>
    <w:uiPriority w:val="19"/>
    <w:qFormat/>
    <w:rsid w:val="00873397"/>
    <w:rPr>
      <w:i/>
      <w:iCs/>
      <w:color w:val="404040"/>
    </w:rPr>
  </w:style>
  <w:style w:type="paragraph" w:styleId="afffffc">
    <w:name w:val="Subtitle"/>
    <w:basedOn w:val="a"/>
    <w:next w:val="a"/>
    <w:link w:val="afffffd"/>
    <w:uiPriority w:val="11"/>
    <w:qFormat/>
    <w:rsid w:val="00873397"/>
    <w:pPr>
      <w:spacing w:after="60"/>
      <w:jc w:val="center"/>
      <w:outlineLvl w:val="1"/>
    </w:pPr>
    <w:rPr>
      <w:rFonts w:ascii="Calibri Light" w:eastAsia="Times New Roman" w:hAnsi="Calibri Light" w:cs="Times New Roman"/>
      <w:sz w:val="24"/>
      <w:szCs w:val="24"/>
    </w:rPr>
  </w:style>
  <w:style w:type="character" w:customStyle="1" w:styleId="afffffd">
    <w:name w:val="Подзаголовок Знак"/>
    <w:basedOn w:val="a0"/>
    <w:link w:val="afffffc"/>
    <w:uiPriority w:val="11"/>
    <w:rsid w:val="00873397"/>
    <w:rPr>
      <w:rFonts w:ascii="Calibri Light" w:eastAsia="Times New Roman" w:hAnsi="Calibri Light" w:cs="Times New Roman"/>
      <w:sz w:val="24"/>
      <w:szCs w:val="24"/>
    </w:rPr>
  </w:style>
  <w:style w:type="paragraph" w:styleId="afffffe">
    <w:name w:val="TOC Heading"/>
    <w:basedOn w:val="1"/>
    <w:next w:val="a"/>
    <w:uiPriority w:val="39"/>
    <w:unhideWhenUsed/>
    <w:qFormat/>
    <w:rsid w:val="00873397"/>
    <w:pPr>
      <w:keepLines/>
      <w:spacing w:after="0" w:line="259" w:lineRule="auto"/>
      <w:outlineLvl w:val="9"/>
    </w:pPr>
    <w:rPr>
      <w:rFonts w:ascii="Calibri Light" w:hAnsi="Calibri Light"/>
      <w:b w:val="0"/>
      <w:bCs w:val="0"/>
      <w:color w:val="2F5496"/>
      <w:kern w:val="0"/>
      <w:lang w:eastAsia="ru-RU"/>
    </w:rPr>
  </w:style>
  <w:style w:type="character" w:customStyle="1" w:styleId="affffff">
    <w:name w:val="Обычный (веб) Знак"/>
    <w:aliases w:val="Обычный (веб)24 Знак Знак Знак,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uiPriority w:val="99"/>
    <w:locked/>
    <w:rsid w:val="00873397"/>
    <w:rPr>
      <w:rFonts w:ascii="Times New Roman" w:hAnsi="Times New Roman"/>
      <w:sz w:val="24"/>
      <w:szCs w:val="24"/>
      <w:lang w:val="en-US" w:eastAsia="nl-NL"/>
    </w:rPr>
  </w:style>
  <w:style w:type="character" w:customStyle="1" w:styleId="affffff0">
    <w:name w:val="Другое_"/>
    <w:link w:val="affffff1"/>
    <w:rsid w:val="00873397"/>
    <w:rPr>
      <w:rFonts w:ascii="Times New Roman" w:hAnsi="Times New Roman"/>
    </w:rPr>
  </w:style>
  <w:style w:type="paragraph" w:customStyle="1" w:styleId="affffff1">
    <w:name w:val="Другое"/>
    <w:basedOn w:val="a"/>
    <w:link w:val="affffff0"/>
    <w:rsid w:val="00873397"/>
    <w:pPr>
      <w:widowControl w:val="0"/>
      <w:spacing w:after="0" w:line="240" w:lineRule="auto"/>
    </w:pPr>
    <w:rPr>
      <w:rFonts w:ascii="Times New Roman" w:hAnsi="Times New Roman"/>
    </w:rPr>
  </w:style>
  <w:style w:type="character" w:customStyle="1" w:styleId="28">
    <w:name w:val="Заголовок №2_"/>
    <w:link w:val="29"/>
    <w:rsid w:val="00873397"/>
    <w:rPr>
      <w:rFonts w:ascii="Times New Roman" w:hAnsi="Times New Roman"/>
      <w:b/>
      <w:bCs/>
      <w:sz w:val="34"/>
      <w:szCs w:val="34"/>
    </w:rPr>
  </w:style>
  <w:style w:type="paragraph" w:customStyle="1" w:styleId="29">
    <w:name w:val="Заголовок №2"/>
    <w:basedOn w:val="a"/>
    <w:link w:val="28"/>
    <w:rsid w:val="00873397"/>
    <w:pPr>
      <w:widowControl w:val="0"/>
      <w:spacing w:after="0" w:line="240" w:lineRule="auto"/>
      <w:jc w:val="center"/>
      <w:outlineLvl w:val="1"/>
    </w:pPr>
    <w:rPr>
      <w:rFonts w:ascii="Times New Roman" w:hAnsi="Times New Roman"/>
      <w:b/>
      <w:bCs/>
      <w:sz w:val="34"/>
      <w:szCs w:val="34"/>
    </w:rPr>
  </w:style>
  <w:style w:type="paragraph" w:customStyle="1" w:styleId="font5">
    <w:name w:val="font5"/>
    <w:basedOn w:val="a"/>
    <w:rsid w:val="00873397"/>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
    <w:rsid w:val="00873397"/>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5">
    <w:name w:val="xl65"/>
    <w:basedOn w:val="a"/>
    <w:rsid w:val="0087339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87339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87339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8">
    <w:name w:val="xl68"/>
    <w:basedOn w:val="a"/>
    <w:rsid w:val="00873397"/>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873397"/>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70">
    <w:name w:val="xl70"/>
    <w:basedOn w:val="a"/>
    <w:rsid w:val="00873397"/>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71">
    <w:name w:val="xl71"/>
    <w:basedOn w:val="a"/>
    <w:rsid w:val="0087339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87339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87339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87339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873397"/>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873397"/>
    <w:pP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77">
    <w:name w:val="xl77"/>
    <w:basedOn w:val="a"/>
    <w:rsid w:val="0087339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78">
    <w:name w:val="xl78"/>
    <w:basedOn w:val="a"/>
    <w:rsid w:val="00873397"/>
    <w:pPr>
      <w:pBdr>
        <w:bottom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79">
    <w:name w:val="xl79"/>
    <w:basedOn w:val="a"/>
    <w:rsid w:val="0087339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0">
    <w:name w:val="xl80"/>
    <w:basedOn w:val="a"/>
    <w:rsid w:val="008733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81">
    <w:name w:val="xl81"/>
    <w:basedOn w:val="a"/>
    <w:rsid w:val="00873397"/>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2">
    <w:name w:val="xl82"/>
    <w:basedOn w:val="a"/>
    <w:rsid w:val="0087339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3">
    <w:name w:val="xl83"/>
    <w:basedOn w:val="a"/>
    <w:rsid w:val="0087339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87339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85">
    <w:name w:val="xl85"/>
    <w:basedOn w:val="a"/>
    <w:rsid w:val="00873397"/>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6">
    <w:name w:val="xl86"/>
    <w:basedOn w:val="a"/>
    <w:rsid w:val="00873397"/>
    <w:pPr>
      <w:pBdr>
        <w:bottom w:val="single" w:sz="8" w:space="0" w:color="auto"/>
        <w:right w:val="single" w:sz="8"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87339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
    <w:rsid w:val="00873397"/>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9">
    <w:name w:val="xl89"/>
    <w:basedOn w:val="a"/>
    <w:rsid w:val="008733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4"/>
      <w:szCs w:val="14"/>
      <w:lang w:eastAsia="ru-RU"/>
    </w:rPr>
  </w:style>
  <w:style w:type="paragraph" w:customStyle="1" w:styleId="xl90">
    <w:name w:val="xl90"/>
    <w:basedOn w:val="a"/>
    <w:rsid w:val="00873397"/>
    <w:pPr>
      <w:pBdr>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873397"/>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873397"/>
    <w:pPr>
      <w:pBdr>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3">
    <w:name w:val="xl93"/>
    <w:basedOn w:val="a"/>
    <w:rsid w:val="0087339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94">
    <w:name w:val="xl94"/>
    <w:basedOn w:val="a"/>
    <w:rsid w:val="00873397"/>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95">
    <w:name w:val="xl95"/>
    <w:basedOn w:val="a"/>
    <w:rsid w:val="008733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96">
    <w:name w:val="xl96"/>
    <w:basedOn w:val="a"/>
    <w:rsid w:val="0087339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97">
    <w:name w:val="xl97"/>
    <w:basedOn w:val="a"/>
    <w:rsid w:val="00873397"/>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98">
    <w:name w:val="xl98"/>
    <w:basedOn w:val="a"/>
    <w:rsid w:val="0087339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99">
    <w:name w:val="xl99"/>
    <w:basedOn w:val="a"/>
    <w:rsid w:val="00873397"/>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0">
    <w:name w:val="xl100"/>
    <w:basedOn w:val="a"/>
    <w:rsid w:val="0087339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1">
    <w:name w:val="xl101"/>
    <w:basedOn w:val="a"/>
    <w:rsid w:val="0087339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2">
    <w:name w:val="xl102"/>
    <w:basedOn w:val="a"/>
    <w:rsid w:val="00873397"/>
    <w:pPr>
      <w:pBdr>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873397"/>
    <w:pPr>
      <w:pBdr>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87339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5">
    <w:name w:val="xl105"/>
    <w:basedOn w:val="a"/>
    <w:rsid w:val="00873397"/>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6">
    <w:name w:val="xl106"/>
    <w:basedOn w:val="a"/>
    <w:rsid w:val="00873397"/>
    <w:pPr>
      <w:pBdr>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7">
    <w:name w:val="xl107"/>
    <w:basedOn w:val="a"/>
    <w:rsid w:val="0087339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8">
    <w:name w:val="xl108"/>
    <w:basedOn w:val="a"/>
    <w:rsid w:val="0087339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9">
    <w:name w:val="xl109"/>
    <w:basedOn w:val="a"/>
    <w:rsid w:val="008733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
    <w:rsid w:val="008733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
    <w:rsid w:val="008733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87339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3">
    <w:name w:val="xl113"/>
    <w:basedOn w:val="a"/>
    <w:rsid w:val="00873397"/>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873397"/>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5">
    <w:name w:val="xl115"/>
    <w:basedOn w:val="a"/>
    <w:rsid w:val="00873397"/>
    <w:pPr>
      <w:pBdr>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87339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7">
    <w:name w:val="xl117"/>
    <w:basedOn w:val="a"/>
    <w:rsid w:val="0087339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8">
    <w:name w:val="xl118"/>
    <w:basedOn w:val="a"/>
    <w:rsid w:val="008733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9">
    <w:name w:val="xl119"/>
    <w:basedOn w:val="a"/>
    <w:rsid w:val="00873397"/>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0">
    <w:name w:val="xl120"/>
    <w:basedOn w:val="a"/>
    <w:rsid w:val="00873397"/>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1">
    <w:name w:val="xl121"/>
    <w:basedOn w:val="a"/>
    <w:rsid w:val="0087339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122">
    <w:name w:val="xl122"/>
    <w:basedOn w:val="a"/>
    <w:rsid w:val="0087339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3">
    <w:name w:val="xl123"/>
    <w:basedOn w:val="a"/>
    <w:rsid w:val="0087339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4">
    <w:name w:val="xl124"/>
    <w:basedOn w:val="a"/>
    <w:rsid w:val="0087339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5">
    <w:name w:val="xl125"/>
    <w:basedOn w:val="a"/>
    <w:rsid w:val="0087339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6">
    <w:name w:val="xl126"/>
    <w:basedOn w:val="a"/>
    <w:rsid w:val="0087339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87339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87339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9">
    <w:name w:val="xl129"/>
    <w:basedOn w:val="a"/>
    <w:rsid w:val="0087339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0">
    <w:name w:val="xl130"/>
    <w:basedOn w:val="a"/>
    <w:rsid w:val="00873397"/>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1">
    <w:name w:val="xl131"/>
    <w:basedOn w:val="a"/>
    <w:rsid w:val="0087339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873397"/>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33">
    <w:name w:val="xl133"/>
    <w:basedOn w:val="a"/>
    <w:rsid w:val="0087339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34">
    <w:name w:val="xl134"/>
    <w:basedOn w:val="a"/>
    <w:rsid w:val="0087339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87339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87339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styleId="affffff2">
    <w:name w:val="No Spacing"/>
    <w:link w:val="affffff3"/>
    <w:uiPriority w:val="1"/>
    <w:qFormat/>
    <w:rsid w:val="00873397"/>
    <w:pPr>
      <w:spacing w:after="0" w:line="240" w:lineRule="auto"/>
    </w:pPr>
    <w:rPr>
      <w:rFonts w:ascii="Times New Roman" w:eastAsia="Times New Roman" w:hAnsi="Times New Roman" w:cs="Times New Roman"/>
      <w:color w:val="000000"/>
      <w:sz w:val="20"/>
      <w:szCs w:val="20"/>
      <w:lang w:eastAsia="ru-RU"/>
    </w:rPr>
  </w:style>
  <w:style w:type="character" w:customStyle="1" w:styleId="affffff3">
    <w:name w:val="Без интервала Знак"/>
    <w:link w:val="affffff2"/>
    <w:uiPriority w:val="1"/>
    <w:locked/>
    <w:rsid w:val="00873397"/>
    <w:rPr>
      <w:rFonts w:ascii="Times New Roman" w:eastAsia="Times New Roman" w:hAnsi="Times New Roman" w:cs="Times New Roman"/>
      <w:color w:val="000000"/>
      <w:sz w:val="20"/>
      <w:szCs w:val="20"/>
      <w:lang w:eastAsia="ru-RU"/>
    </w:rPr>
  </w:style>
  <w:style w:type="paragraph" w:styleId="affffff4">
    <w:name w:val="Body Text Indent"/>
    <w:basedOn w:val="a"/>
    <w:link w:val="affffff5"/>
    <w:uiPriority w:val="99"/>
    <w:unhideWhenUsed/>
    <w:rsid w:val="00873397"/>
    <w:pPr>
      <w:spacing w:after="120"/>
      <w:ind w:left="283"/>
    </w:pPr>
    <w:rPr>
      <w:rFonts w:ascii="Calibri" w:eastAsia="Times New Roman" w:hAnsi="Calibri" w:cs="Times New Roman"/>
    </w:rPr>
  </w:style>
  <w:style w:type="character" w:customStyle="1" w:styleId="affffff5">
    <w:name w:val="Основной текст с отступом Знак"/>
    <w:basedOn w:val="a0"/>
    <w:link w:val="affffff4"/>
    <w:uiPriority w:val="99"/>
    <w:rsid w:val="00873397"/>
    <w:rPr>
      <w:rFonts w:ascii="Calibri" w:eastAsia="Times New Roman" w:hAnsi="Calibri" w:cs="Times New Roman"/>
    </w:rPr>
  </w:style>
  <w:style w:type="character" w:customStyle="1" w:styleId="mw-headline">
    <w:name w:val="mw-headline"/>
    <w:rsid w:val="00873397"/>
  </w:style>
  <w:style w:type="character" w:customStyle="1" w:styleId="path-separator">
    <w:name w:val="path-separator"/>
    <w:rsid w:val="00873397"/>
  </w:style>
  <w:style w:type="character" w:customStyle="1" w:styleId="extendedtext-short">
    <w:name w:val="extendedtext-short"/>
    <w:rsid w:val="00873397"/>
  </w:style>
  <w:style w:type="character" w:customStyle="1" w:styleId="dots">
    <w:name w:val="dots"/>
    <w:rsid w:val="00873397"/>
  </w:style>
  <w:style w:type="paragraph" w:customStyle="1" w:styleId="c7">
    <w:name w:val="c7"/>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rsid w:val="00873397"/>
  </w:style>
  <w:style w:type="character" w:customStyle="1" w:styleId="c5">
    <w:name w:val="c5"/>
    <w:rsid w:val="00873397"/>
  </w:style>
  <w:style w:type="paragraph" w:customStyle="1" w:styleId="c14">
    <w:name w:val="c14"/>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rsid w:val="00873397"/>
  </w:style>
  <w:style w:type="character" w:customStyle="1" w:styleId="c8">
    <w:name w:val="c8"/>
    <w:rsid w:val="00873397"/>
  </w:style>
  <w:style w:type="paragraph" w:customStyle="1" w:styleId="c37">
    <w:name w:val="c37"/>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6">
    <w:name w:val="c86"/>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rsid w:val="00873397"/>
  </w:style>
  <w:style w:type="paragraph" w:customStyle="1" w:styleId="c27">
    <w:name w:val="c27"/>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0">
    <w:name w:val="c110"/>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xtended-textshort">
    <w:name w:val="extended-text__short"/>
    <w:rsid w:val="00873397"/>
  </w:style>
  <w:style w:type="character" w:customStyle="1" w:styleId="highlightedsearchterm">
    <w:name w:val="highlightedsearchterm"/>
    <w:rsid w:val="00873397"/>
  </w:style>
  <w:style w:type="character" w:customStyle="1" w:styleId="googqs-tidbit">
    <w:name w:val="goog_qs-tidbit"/>
    <w:rsid w:val="00873397"/>
  </w:style>
  <w:style w:type="paragraph" w:customStyle="1" w:styleId="210">
    <w:name w:val="Основной текст 21"/>
    <w:basedOn w:val="a"/>
    <w:rsid w:val="00873397"/>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styleId="affffff6">
    <w:name w:val="List"/>
    <w:basedOn w:val="a"/>
    <w:uiPriority w:val="99"/>
    <w:rsid w:val="00873397"/>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873397"/>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873397"/>
    <w:rPr>
      <w:rFonts w:ascii="Times New Roman" w:hAnsi="Times New Roman" w:cs="Times New Roman"/>
      <w:b/>
      <w:bCs/>
      <w:sz w:val="20"/>
      <w:szCs w:val="20"/>
    </w:rPr>
  </w:style>
  <w:style w:type="character" w:customStyle="1" w:styleId="FontStyle193">
    <w:name w:val="Font Style193"/>
    <w:uiPriority w:val="99"/>
    <w:rsid w:val="00873397"/>
    <w:rPr>
      <w:rFonts w:ascii="Arial" w:hAnsi="Arial"/>
      <w:b/>
      <w:sz w:val="50"/>
    </w:rPr>
  </w:style>
  <w:style w:type="character" w:customStyle="1" w:styleId="FontStyle151">
    <w:name w:val="Font Style151"/>
    <w:uiPriority w:val="99"/>
    <w:rsid w:val="00873397"/>
    <w:rPr>
      <w:rFonts w:ascii="Arial" w:hAnsi="Arial"/>
      <w:b/>
      <w:smallCaps/>
      <w:spacing w:val="30"/>
      <w:sz w:val="44"/>
    </w:rPr>
  </w:style>
  <w:style w:type="character" w:customStyle="1" w:styleId="apple-style-span">
    <w:name w:val="apple-style-span"/>
    <w:rsid w:val="00873397"/>
    <w:rPr>
      <w:rFonts w:cs="Times New Roman"/>
    </w:rPr>
  </w:style>
  <w:style w:type="character" w:customStyle="1" w:styleId="FontStyle153">
    <w:name w:val="Font Style153"/>
    <w:uiPriority w:val="99"/>
    <w:rsid w:val="00873397"/>
    <w:rPr>
      <w:rFonts w:ascii="Bookman Old Style" w:hAnsi="Bookman Old Style"/>
      <w:spacing w:val="10"/>
      <w:sz w:val="44"/>
    </w:rPr>
  </w:style>
  <w:style w:type="paragraph" w:customStyle="1" w:styleId="310">
    <w:name w:val="Основной текст с отступом 31"/>
    <w:basedOn w:val="a"/>
    <w:uiPriority w:val="99"/>
    <w:rsid w:val="00873397"/>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7">
    <w:name w:val="Основной текст + Не полужирный"/>
    <w:aliases w:val="Курсив"/>
    <w:uiPriority w:val="99"/>
    <w:rsid w:val="00873397"/>
    <w:rPr>
      <w:rFonts w:ascii="Times New Roman" w:hAnsi="Times New Roman" w:cs="Times New Roman"/>
      <w:i/>
      <w:iCs/>
      <w:sz w:val="23"/>
      <w:szCs w:val="23"/>
      <w:u w:val="none"/>
    </w:rPr>
  </w:style>
  <w:style w:type="character" w:customStyle="1" w:styleId="17">
    <w:name w:val="Основной текст Знак1"/>
    <w:uiPriority w:val="99"/>
    <w:rsid w:val="00873397"/>
    <w:rPr>
      <w:rFonts w:ascii="Times New Roman" w:hAnsi="Times New Roman" w:cs="Times New Roman"/>
      <w:b/>
      <w:bCs/>
      <w:sz w:val="23"/>
      <w:szCs w:val="23"/>
      <w:shd w:val="clear" w:color="auto" w:fill="FFFFFF"/>
    </w:rPr>
  </w:style>
  <w:style w:type="character" w:customStyle="1" w:styleId="32">
    <w:name w:val="Основной текст (3)_"/>
    <w:link w:val="33"/>
    <w:rsid w:val="00873397"/>
    <w:rPr>
      <w:rFonts w:ascii="Times New Roman" w:hAnsi="Times New Roman"/>
      <w:i/>
      <w:iCs/>
      <w:sz w:val="23"/>
      <w:szCs w:val="23"/>
      <w:shd w:val="clear" w:color="auto" w:fill="FFFFFF"/>
    </w:rPr>
  </w:style>
  <w:style w:type="paragraph" w:customStyle="1" w:styleId="33">
    <w:name w:val="Основной текст (3)"/>
    <w:basedOn w:val="a"/>
    <w:link w:val="32"/>
    <w:rsid w:val="00873397"/>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873397"/>
    <w:rPr>
      <w:rFonts w:ascii="Times New Roman" w:hAnsi="Times New Roman" w:cs="Times New Roman"/>
      <w:i/>
      <w:iCs/>
      <w:spacing w:val="-2"/>
      <w:sz w:val="21"/>
      <w:szCs w:val="21"/>
      <w:u w:val="none"/>
    </w:rPr>
  </w:style>
  <w:style w:type="character" w:customStyle="1" w:styleId="affffff8">
    <w:name w:val="Основной текст + Курсив"/>
    <w:uiPriority w:val="99"/>
    <w:rsid w:val="00873397"/>
    <w:rPr>
      <w:rFonts w:ascii="Times New Roman" w:hAnsi="Times New Roman" w:cs="Times New Roman"/>
      <w:b/>
      <w:bCs/>
      <w:i/>
      <w:iCs/>
      <w:sz w:val="23"/>
      <w:szCs w:val="23"/>
      <w:u w:val="none"/>
      <w:shd w:val="clear" w:color="auto" w:fill="FFFFFF"/>
    </w:rPr>
  </w:style>
  <w:style w:type="paragraph" w:customStyle="1" w:styleId="affffff9">
    <w:name w:val="Базовый"/>
    <w:rsid w:val="00873397"/>
    <w:pPr>
      <w:widowControl w:val="0"/>
      <w:suppressAutoHyphens/>
    </w:pPr>
    <w:rPr>
      <w:rFonts w:ascii="Liberation Serif" w:eastAsia="Times New Roman" w:hAnsi="Liberation Serif" w:cs="Lohit Hindi"/>
      <w:sz w:val="24"/>
      <w:szCs w:val="24"/>
      <w:lang w:eastAsia="zh-CN" w:bidi="hi-IN"/>
    </w:rPr>
  </w:style>
  <w:style w:type="character" w:customStyle="1" w:styleId="affffffa">
    <w:name w:val="Основной текст_"/>
    <w:link w:val="42"/>
    <w:rsid w:val="00873397"/>
    <w:rPr>
      <w:rFonts w:eastAsia="Calibri" w:cs="Calibri"/>
      <w:spacing w:val="2"/>
      <w:shd w:val="clear" w:color="auto" w:fill="FFFFFF"/>
    </w:rPr>
  </w:style>
  <w:style w:type="paragraph" w:customStyle="1" w:styleId="42">
    <w:name w:val="Основной текст4"/>
    <w:basedOn w:val="a"/>
    <w:link w:val="affffffa"/>
    <w:rsid w:val="00873397"/>
    <w:pPr>
      <w:widowControl w:val="0"/>
      <w:shd w:val="clear" w:color="auto" w:fill="FFFFFF"/>
      <w:spacing w:before="420" w:after="240" w:line="298" w:lineRule="exact"/>
      <w:ind w:hanging="360"/>
      <w:jc w:val="both"/>
    </w:pPr>
    <w:rPr>
      <w:rFonts w:eastAsia="Calibri" w:cs="Calibri"/>
      <w:spacing w:val="2"/>
    </w:rPr>
  </w:style>
  <w:style w:type="character" w:customStyle="1" w:styleId="18">
    <w:name w:val="Основной текст1"/>
    <w:rsid w:val="00873397"/>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873397"/>
    <w:pPr>
      <w:spacing w:after="0" w:line="240" w:lineRule="auto"/>
    </w:pPr>
    <w:rPr>
      <w:rFonts w:ascii="Arial" w:eastAsia="Calibri" w:hAnsi="Arial" w:cs="Times New Roman"/>
      <w:sz w:val="28"/>
      <w:szCs w:val="28"/>
      <w:lang w:val="en-GB"/>
    </w:rPr>
  </w:style>
  <w:style w:type="character" w:customStyle="1" w:styleId="Docsubtitle2Char">
    <w:name w:val="Doc subtitle2 Char"/>
    <w:link w:val="Docsubtitle2"/>
    <w:rsid w:val="00873397"/>
    <w:rPr>
      <w:rFonts w:ascii="Arial" w:eastAsia="Calibri" w:hAnsi="Arial" w:cs="Times New Roman"/>
      <w:sz w:val="28"/>
      <w:szCs w:val="28"/>
      <w:lang w:val="en-GB"/>
    </w:rPr>
  </w:style>
  <w:style w:type="paragraph" w:customStyle="1" w:styleId="Doctitle">
    <w:name w:val="Doc title"/>
    <w:basedOn w:val="a"/>
    <w:rsid w:val="00873397"/>
    <w:pPr>
      <w:spacing w:after="0" w:line="240" w:lineRule="auto"/>
    </w:pPr>
    <w:rPr>
      <w:rFonts w:ascii="Arial" w:eastAsia="Times New Roman" w:hAnsi="Arial" w:cs="Times New Roman"/>
      <w:b/>
      <w:sz w:val="40"/>
      <w:szCs w:val="24"/>
      <w:lang w:val="en-GB"/>
    </w:rPr>
  </w:style>
  <w:style w:type="character" w:customStyle="1" w:styleId="colorgray">
    <w:name w:val="colorgray"/>
    <w:rsid w:val="00873397"/>
  </w:style>
  <w:style w:type="character" w:customStyle="1" w:styleId="FontStyle52">
    <w:name w:val="Font Style52"/>
    <w:uiPriority w:val="99"/>
    <w:rsid w:val="00873397"/>
    <w:rPr>
      <w:rFonts w:ascii="Times New Roman" w:hAnsi="Times New Roman" w:cs="Times New Roman"/>
      <w:sz w:val="20"/>
      <w:szCs w:val="20"/>
    </w:rPr>
  </w:style>
  <w:style w:type="character" w:customStyle="1" w:styleId="markedcontent">
    <w:name w:val="markedcontent"/>
    <w:rsid w:val="00873397"/>
  </w:style>
  <w:style w:type="paragraph" w:customStyle="1" w:styleId="19">
    <w:name w:val="Обычный1"/>
    <w:rsid w:val="00873397"/>
    <w:pPr>
      <w:widowControl w:val="0"/>
      <w:spacing w:after="0" w:line="240" w:lineRule="auto"/>
      <w:ind w:left="280"/>
    </w:pPr>
    <w:rPr>
      <w:rFonts w:ascii="Times New Roman" w:eastAsia="Times New Roman" w:hAnsi="Times New Roman" w:cs="Times New Roman"/>
      <w:snapToGrid w:val="0"/>
      <w:szCs w:val="20"/>
      <w:lang w:eastAsia="ru-RU"/>
    </w:rPr>
  </w:style>
  <w:style w:type="paragraph" w:customStyle="1" w:styleId="affffffb">
    <w:name w:val="Îáû÷íûé"/>
    <w:rsid w:val="00873397"/>
    <w:pPr>
      <w:spacing w:after="0" w:line="240" w:lineRule="auto"/>
    </w:pPr>
    <w:rPr>
      <w:rFonts w:ascii="Times New Roman" w:eastAsia="Times New Roman" w:hAnsi="Times New Roman" w:cs="Times New Roman"/>
      <w:sz w:val="20"/>
      <w:szCs w:val="20"/>
      <w:lang w:eastAsia="ru-RU"/>
    </w:rPr>
  </w:style>
  <w:style w:type="character" w:customStyle="1" w:styleId="FontStyle48">
    <w:name w:val="Font Style48"/>
    <w:uiPriority w:val="99"/>
    <w:rsid w:val="00873397"/>
    <w:rPr>
      <w:rFonts w:ascii="Arial" w:hAnsi="Arial" w:cs="Arial" w:hint="default"/>
      <w:sz w:val="18"/>
      <w:szCs w:val="18"/>
    </w:rPr>
  </w:style>
  <w:style w:type="paragraph" w:customStyle="1" w:styleId="zag">
    <w:name w:val="zag"/>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c">
    <w:name w:val="Неразрешенное упоминание"/>
    <w:uiPriority w:val="99"/>
    <w:semiHidden/>
    <w:unhideWhenUsed/>
    <w:rsid w:val="00873397"/>
    <w:rPr>
      <w:color w:val="605E5C"/>
      <w:shd w:val="clear" w:color="auto" w:fill="E1DFDD"/>
    </w:rPr>
  </w:style>
  <w:style w:type="character" w:customStyle="1" w:styleId="affffffd">
    <w:name w:val="Подпись к таблице_"/>
    <w:link w:val="affffffe"/>
    <w:rsid w:val="00873397"/>
    <w:rPr>
      <w:rFonts w:ascii="Times New Roman" w:hAnsi="Times New Roman"/>
      <w:sz w:val="26"/>
      <w:szCs w:val="26"/>
    </w:rPr>
  </w:style>
  <w:style w:type="paragraph" w:customStyle="1" w:styleId="affffffe">
    <w:name w:val="Подпись к таблице"/>
    <w:basedOn w:val="a"/>
    <w:link w:val="affffffd"/>
    <w:rsid w:val="00873397"/>
    <w:pPr>
      <w:widowControl w:val="0"/>
      <w:spacing w:after="0" w:line="240" w:lineRule="auto"/>
    </w:pPr>
    <w:rPr>
      <w:rFonts w:ascii="Times New Roman" w:hAnsi="Times New Roman"/>
      <w:sz w:val="26"/>
      <w:szCs w:val="26"/>
    </w:rPr>
  </w:style>
  <w:style w:type="paragraph" w:customStyle="1" w:styleId="afffffff">
    <w:name w:val="Щербин"/>
    <w:basedOn w:val="a"/>
    <w:link w:val="afffffff0"/>
    <w:rsid w:val="00873397"/>
    <w:pPr>
      <w:spacing w:before="120" w:after="0" w:line="312" w:lineRule="auto"/>
      <w:ind w:firstLine="709"/>
      <w:jc w:val="both"/>
    </w:pPr>
    <w:rPr>
      <w:rFonts w:ascii="Times New Roman" w:eastAsia="Times New Roman" w:hAnsi="Times New Roman" w:cs="Times New Roman"/>
      <w:sz w:val="28"/>
      <w:szCs w:val="20"/>
    </w:rPr>
  </w:style>
  <w:style w:type="character" w:customStyle="1" w:styleId="afffffff0">
    <w:name w:val="Щербин Знак"/>
    <w:link w:val="afffffff"/>
    <w:rsid w:val="00873397"/>
    <w:rPr>
      <w:rFonts w:ascii="Times New Roman" w:eastAsia="Times New Roman" w:hAnsi="Times New Roman" w:cs="Times New Roman"/>
      <w:sz w:val="28"/>
      <w:szCs w:val="20"/>
    </w:rPr>
  </w:style>
  <w:style w:type="character" w:customStyle="1" w:styleId="afffffff1">
    <w:name w:val="Символ сноски"/>
    <w:qFormat/>
    <w:rsid w:val="00873397"/>
  </w:style>
  <w:style w:type="character" w:customStyle="1" w:styleId="FootnoteCharacters">
    <w:name w:val="Footnote Characters"/>
    <w:qFormat/>
    <w:rsid w:val="00873397"/>
    <w:rPr>
      <w:rFonts w:cs="Times New Roman"/>
      <w:vertAlign w:val="superscript"/>
    </w:rPr>
  </w:style>
  <w:style w:type="numbering" w:customStyle="1" w:styleId="2a">
    <w:name w:val="Нет списка2"/>
    <w:next w:val="a2"/>
    <w:uiPriority w:val="99"/>
    <w:semiHidden/>
    <w:unhideWhenUsed/>
    <w:rsid w:val="009E04B9"/>
  </w:style>
  <w:style w:type="character" w:customStyle="1" w:styleId="2b">
    <w:name w:val="Основной текст (2)"/>
    <w:rsid w:val="009E04B9"/>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style>
  <w:style w:type="character" w:customStyle="1" w:styleId="22pt">
    <w:name w:val="Основной текст (2) + Интервал 2 pt"/>
    <w:rsid w:val="009E04B9"/>
    <w:rPr>
      <w:rFonts w:ascii="Century Schoolbook" w:eastAsia="Century Schoolbook" w:hAnsi="Century Schoolbook" w:cs="Century Schoolbook"/>
      <w:b w:val="0"/>
      <w:bCs w:val="0"/>
      <w:i w:val="0"/>
      <w:iCs w:val="0"/>
      <w:smallCaps w:val="0"/>
      <w:strike w:val="0"/>
      <w:color w:val="000000"/>
      <w:spacing w:val="40"/>
      <w:w w:val="100"/>
      <w:position w:val="0"/>
      <w:sz w:val="20"/>
      <w:szCs w:val="20"/>
      <w:u w:val="none"/>
      <w:lang w:val="ru-RU" w:eastAsia="ru-RU" w:bidi="ru-RU"/>
    </w:rPr>
  </w:style>
  <w:style w:type="character" w:customStyle="1" w:styleId="2c">
    <w:name w:val="Основной текст (2) + Курсив"/>
    <w:rsid w:val="009E04B9"/>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eastAsia="ru-RU" w:bidi="ru-RU"/>
    </w:rPr>
  </w:style>
  <w:style w:type="character" w:customStyle="1" w:styleId="29pt">
    <w:name w:val="Основной текст (2) + 9 pt"/>
    <w:rsid w:val="009E04B9"/>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eastAsia="ru-RU" w:bidi="ru-RU"/>
    </w:rPr>
  </w:style>
  <w:style w:type="table" w:customStyle="1" w:styleId="1a">
    <w:name w:val="Сетка таблицы1"/>
    <w:basedOn w:val="a1"/>
    <w:next w:val="afffff5"/>
    <w:uiPriority w:val="59"/>
    <w:rsid w:val="009E04B9"/>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Знак Знак2"/>
    <w:basedOn w:val="a"/>
    <w:rsid w:val="009E04B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e">
    <w:name w:val="Знак Знак2"/>
    <w:basedOn w:val="a"/>
    <w:rsid w:val="00562E31"/>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f">
    <w:name w:val="Знак Знак2"/>
    <w:basedOn w:val="a"/>
    <w:rsid w:val="00B8153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dt-p">
    <w:name w:val="dt-p"/>
    <w:basedOn w:val="a"/>
    <w:rsid w:val="005228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22852"/>
  </w:style>
  <w:style w:type="paragraph" w:customStyle="1" w:styleId="Footnote">
    <w:name w:val="Footnote"/>
    <w:basedOn w:val="a"/>
    <w:rsid w:val="00370EEE"/>
    <w:pPr>
      <w:spacing w:after="0" w:line="240" w:lineRule="auto"/>
    </w:pPr>
    <w:rPr>
      <w:rFonts w:eastAsia="Times New Roman" w:cs="Times New Roman"/>
      <w:color w:val="000000"/>
      <w:sz w:val="20"/>
      <w:szCs w:val="20"/>
      <w:lang w:eastAsia="ru-RU"/>
    </w:rPr>
  </w:style>
  <w:style w:type="paragraph" w:customStyle="1" w:styleId="12">
    <w:name w:val="Знак сноски1"/>
    <w:link w:val="ab"/>
    <w:rsid w:val="00370EEE"/>
    <w:pPr>
      <w:spacing w:after="160" w:line="264" w:lineRule="auto"/>
    </w:pPr>
    <w:rPr>
      <w:rFonts w:cs="Times New Roman"/>
      <w:vertAlign w:val="superscript"/>
    </w:rPr>
  </w:style>
  <w:style w:type="paragraph" w:customStyle="1" w:styleId="112">
    <w:name w:val="Раздел 1.1"/>
    <w:basedOn w:val="afffffc"/>
    <w:link w:val="113"/>
    <w:qFormat/>
    <w:rsid w:val="00E15396"/>
    <w:pPr>
      <w:spacing w:after="120"/>
      <w:ind w:firstLine="709"/>
      <w:jc w:val="left"/>
    </w:pPr>
    <w:rPr>
      <w:rFonts w:ascii="Times New Roman Полужирный" w:eastAsia="Segoe UI" w:hAnsi="Times New Roman Полужирный"/>
      <w:b/>
      <w:bCs/>
      <w:lang w:val="x-none" w:eastAsia="x-none"/>
    </w:rPr>
  </w:style>
  <w:style w:type="character" w:customStyle="1" w:styleId="113">
    <w:name w:val="Раздел 1.1 Знак"/>
    <w:link w:val="112"/>
    <w:rsid w:val="00E15396"/>
    <w:rPr>
      <w:rFonts w:ascii="Times New Roman Полужирный" w:eastAsia="Segoe UI" w:hAnsi="Times New Roman Полужирный" w:cs="Times New Roman"/>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6596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A92F6-A12F-49D5-88DA-C4D6BFA8C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22</Pages>
  <Words>4547</Words>
  <Characters>25922</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ОАО "Лебединский ГОК"</Company>
  <LinksUpToDate>false</LinksUpToDate>
  <CharactersWithSpaces>30409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47</cp:revision>
  <dcterms:created xsi:type="dcterms:W3CDTF">2023-09-01T09:07:00Z</dcterms:created>
  <dcterms:modified xsi:type="dcterms:W3CDTF">2026-03-04T07:42:00Z</dcterms:modified>
</cp:coreProperties>
</file>